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025" w:rsidRPr="006B390A" w:rsidRDefault="006E6025" w:rsidP="006230CE">
      <w:pPr>
        <w:spacing w:after="0" w:line="240" w:lineRule="auto"/>
        <w:ind w:left="5103"/>
        <w:jc w:val="right"/>
        <w:rPr>
          <w:rFonts w:ascii="Times New Roman" w:hAnsi="Times New Roman"/>
          <w:sz w:val="28"/>
          <w:szCs w:val="28"/>
        </w:rPr>
      </w:pPr>
      <w:bookmarkStart w:id="0" w:name="_GoBack"/>
      <w:r w:rsidRPr="006B390A">
        <w:rPr>
          <w:rFonts w:ascii="Times New Roman" w:hAnsi="Times New Roman"/>
          <w:sz w:val="28"/>
          <w:szCs w:val="28"/>
        </w:rPr>
        <w:t>Приложение</w:t>
      </w:r>
    </w:p>
    <w:p w:rsidR="004C4C7D" w:rsidRPr="006B390A" w:rsidRDefault="004C4C7D" w:rsidP="006230CE">
      <w:pPr>
        <w:spacing w:after="0" w:line="240" w:lineRule="auto"/>
        <w:ind w:left="5103"/>
        <w:jc w:val="right"/>
        <w:rPr>
          <w:rFonts w:ascii="Times New Roman" w:hAnsi="Times New Roman"/>
          <w:sz w:val="28"/>
          <w:szCs w:val="28"/>
        </w:rPr>
      </w:pPr>
    </w:p>
    <w:p w:rsidR="00251625" w:rsidRPr="006B390A" w:rsidRDefault="00251625" w:rsidP="006230CE">
      <w:pPr>
        <w:spacing w:after="0" w:line="240" w:lineRule="auto"/>
        <w:ind w:left="5103"/>
        <w:jc w:val="right"/>
        <w:rPr>
          <w:rFonts w:ascii="Times New Roman" w:hAnsi="Times New Roman"/>
          <w:sz w:val="28"/>
          <w:szCs w:val="28"/>
        </w:rPr>
      </w:pPr>
      <w:r w:rsidRPr="006B390A">
        <w:rPr>
          <w:rFonts w:ascii="Times New Roman" w:hAnsi="Times New Roman"/>
          <w:sz w:val="28"/>
          <w:szCs w:val="28"/>
        </w:rPr>
        <w:t>УТВЕРЖДЕН</w:t>
      </w:r>
    </w:p>
    <w:p w:rsidR="00251625" w:rsidRPr="006B390A" w:rsidRDefault="004C4C7D" w:rsidP="006230CE">
      <w:pPr>
        <w:spacing w:after="0" w:line="240" w:lineRule="auto"/>
        <w:ind w:left="5103"/>
        <w:jc w:val="right"/>
        <w:rPr>
          <w:rFonts w:ascii="Times New Roman" w:hAnsi="Times New Roman"/>
          <w:sz w:val="28"/>
          <w:szCs w:val="28"/>
        </w:rPr>
      </w:pPr>
      <w:r w:rsidRPr="006B390A">
        <w:rPr>
          <w:rFonts w:ascii="Times New Roman" w:hAnsi="Times New Roman"/>
          <w:sz w:val="28"/>
          <w:szCs w:val="28"/>
        </w:rPr>
        <w:t>п</w:t>
      </w:r>
      <w:r w:rsidR="00251625" w:rsidRPr="006B390A">
        <w:rPr>
          <w:rFonts w:ascii="Times New Roman" w:hAnsi="Times New Roman"/>
          <w:sz w:val="28"/>
          <w:szCs w:val="28"/>
        </w:rPr>
        <w:t>рика</w:t>
      </w:r>
      <w:r w:rsidR="00042413" w:rsidRPr="006B390A">
        <w:rPr>
          <w:rFonts w:ascii="Times New Roman" w:hAnsi="Times New Roman"/>
          <w:sz w:val="28"/>
          <w:szCs w:val="28"/>
        </w:rPr>
        <w:t xml:space="preserve">зом </w:t>
      </w:r>
      <w:r w:rsidR="00FF3B9F" w:rsidRPr="006B390A">
        <w:rPr>
          <w:rFonts w:ascii="Times New Roman" w:hAnsi="Times New Roman"/>
          <w:sz w:val="28"/>
          <w:szCs w:val="28"/>
        </w:rPr>
        <w:t xml:space="preserve">информационно-аналитического управления </w:t>
      </w:r>
      <w:r w:rsidR="00AB7EB3" w:rsidRPr="006B390A">
        <w:rPr>
          <w:rFonts w:ascii="Times New Roman" w:hAnsi="Times New Roman"/>
          <w:sz w:val="28"/>
          <w:szCs w:val="28"/>
        </w:rPr>
        <w:t>Костромской области</w:t>
      </w:r>
    </w:p>
    <w:p w:rsidR="00AB7EB3" w:rsidRPr="006B390A" w:rsidRDefault="00AB7EB3" w:rsidP="006230CE">
      <w:pPr>
        <w:spacing w:after="0" w:line="240" w:lineRule="auto"/>
        <w:ind w:left="5103"/>
        <w:jc w:val="right"/>
        <w:rPr>
          <w:rFonts w:ascii="Times New Roman" w:hAnsi="Times New Roman"/>
          <w:sz w:val="28"/>
          <w:szCs w:val="28"/>
        </w:rPr>
      </w:pPr>
      <w:r w:rsidRPr="006B390A">
        <w:rPr>
          <w:rFonts w:ascii="Times New Roman" w:hAnsi="Times New Roman"/>
          <w:sz w:val="28"/>
          <w:szCs w:val="28"/>
        </w:rPr>
        <w:t>от «</w:t>
      </w:r>
      <w:r w:rsidR="004C4C7D" w:rsidRPr="006B390A">
        <w:rPr>
          <w:rFonts w:ascii="Times New Roman" w:hAnsi="Times New Roman"/>
          <w:sz w:val="28"/>
          <w:szCs w:val="28"/>
        </w:rPr>
        <w:t>__</w:t>
      </w:r>
      <w:r w:rsidRPr="006B390A">
        <w:rPr>
          <w:rFonts w:ascii="Times New Roman" w:hAnsi="Times New Roman"/>
          <w:sz w:val="28"/>
          <w:szCs w:val="28"/>
        </w:rPr>
        <w:t>_»_______20</w:t>
      </w:r>
      <w:r w:rsidR="00042413" w:rsidRPr="006B390A">
        <w:rPr>
          <w:rFonts w:ascii="Times New Roman" w:hAnsi="Times New Roman"/>
          <w:sz w:val="28"/>
          <w:szCs w:val="28"/>
        </w:rPr>
        <w:t>1</w:t>
      </w:r>
      <w:r w:rsidR="00F457E5" w:rsidRPr="006B390A">
        <w:rPr>
          <w:rFonts w:ascii="Times New Roman" w:hAnsi="Times New Roman"/>
          <w:sz w:val="28"/>
          <w:szCs w:val="28"/>
        </w:rPr>
        <w:t>9</w:t>
      </w:r>
      <w:r w:rsidR="00A14B28" w:rsidRPr="006B390A">
        <w:rPr>
          <w:rFonts w:ascii="Times New Roman" w:hAnsi="Times New Roman"/>
          <w:sz w:val="28"/>
          <w:szCs w:val="28"/>
        </w:rPr>
        <w:t xml:space="preserve"> </w:t>
      </w:r>
      <w:r w:rsidRPr="006B390A">
        <w:rPr>
          <w:rFonts w:ascii="Times New Roman" w:hAnsi="Times New Roman"/>
          <w:sz w:val="28"/>
          <w:szCs w:val="28"/>
        </w:rPr>
        <w:t>г. №</w:t>
      </w:r>
      <w:r w:rsidR="00A14B28" w:rsidRPr="006B390A">
        <w:rPr>
          <w:rFonts w:ascii="Times New Roman" w:hAnsi="Times New Roman"/>
          <w:sz w:val="28"/>
          <w:szCs w:val="28"/>
        </w:rPr>
        <w:t xml:space="preserve"> </w:t>
      </w:r>
      <w:r w:rsidRPr="006B390A">
        <w:rPr>
          <w:rFonts w:ascii="Times New Roman" w:hAnsi="Times New Roman"/>
          <w:sz w:val="28"/>
          <w:szCs w:val="28"/>
        </w:rPr>
        <w:t>_____</w:t>
      </w:r>
    </w:p>
    <w:p w:rsidR="004C4C7D" w:rsidRPr="006B390A" w:rsidRDefault="004C4C7D" w:rsidP="006230CE">
      <w:pPr>
        <w:spacing w:after="0" w:line="240" w:lineRule="auto"/>
        <w:jc w:val="center"/>
        <w:rPr>
          <w:rFonts w:ascii="Times New Roman" w:hAnsi="Times New Roman"/>
          <w:sz w:val="28"/>
          <w:szCs w:val="28"/>
        </w:rPr>
      </w:pPr>
    </w:p>
    <w:p w:rsidR="004E60A0" w:rsidRPr="006B390A" w:rsidRDefault="004E60A0" w:rsidP="006230CE">
      <w:pPr>
        <w:spacing w:after="0" w:line="240" w:lineRule="auto"/>
        <w:jc w:val="center"/>
        <w:rPr>
          <w:rFonts w:ascii="Times New Roman" w:hAnsi="Times New Roman"/>
          <w:sz w:val="28"/>
          <w:szCs w:val="28"/>
        </w:rPr>
      </w:pPr>
    </w:p>
    <w:p w:rsidR="006A46E1" w:rsidRPr="006B390A" w:rsidRDefault="004C4C7D" w:rsidP="006230CE">
      <w:pPr>
        <w:spacing w:after="0" w:line="240" w:lineRule="auto"/>
        <w:jc w:val="center"/>
        <w:rPr>
          <w:rFonts w:ascii="Times New Roman" w:hAnsi="Times New Roman"/>
          <w:sz w:val="28"/>
          <w:szCs w:val="28"/>
        </w:rPr>
      </w:pPr>
      <w:r w:rsidRPr="006B390A">
        <w:rPr>
          <w:rFonts w:ascii="Times New Roman" w:hAnsi="Times New Roman"/>
          <w:sz w:val="28"/>
          <w:szCs w:val="28"/>
        </w:rPr>
        <w:t>АДМИНИСТРАТИВНЫЙ РЕГЛАМЕНТ</w:t>
      </w:r>
    </w:p>
    <w:p w:rsidR="004C3B60" w:rsidRPr="006B390A" w:rsidRDefault="006A46E1" w:rsidP="006230CE">
      <w:pPr>
        <w:widowControl w:val="0"/>
        <w:autoSpaceDE w:val="0"/>
        <w:autoSpaceDN w:val="0"/>
        <w:adjustRightInd w:val="0"/>
        <w:spacing w:after="0" w:line="240" w:lineRule="auto"/>
        <w:jc w:val="center"/>
        <w:rPr>
          <w:rFonts w:ascii="Times New Roman" w:hAnsi="Times New Roman"/>
          <w:sz w:val="28"/>
          <w:szCs w:val="28"/>
        </w:rPr>
      </w:pPr>
      <w:r w:rsidRPr="006B390A">
        <w:rPr>
          <w:rFonts w:ascii="Times New Roman" w:hAnsi="Times New Roman"/>
          <w:sz w:val="28"/>
          <w:szCs w:val="28"/>
        </w:rPr>
        <w:t xml:space="preserve">предоставления </w:t>
      </w:r>
      <w:r w:rsidR="00FF3B9F" w:rsidRPr="006B390A">
        <w:rPr>
          <w:rFonts w:ascii="Times New Roman" w:hAnsi="Times New Roman"/>
          <w:sz w:val="28"/>
          <w:szCs w:val="28"/>
        </w:rPr>
        <w:t>государственной услуги «Оценка качества оказания общественно полезных услуг социально ориентированными некоммерческими организациями в сферах производства и распространения телепрограмм, радиопрограмм, осуществления издательской деятельности»</w:t>
      </w:r>
    </w:p>
    <w:p w:rsidR="00F457E5" w:rsidRPr="006B390A" w:rsidRDefault="00F457E5" w:rsidP="006230CE">
      <w:pPr>
        <w:widowControl w:val="0"/>
        <w:autoSpaceDE w:val="0"/>
        <w:autoSpaceDN w:val="0"/>
        <w:adjustRightInd w:val="0"/>
        <w:spacing w:after="0" w:line="240" w:lineRule="auto"/>
        <w:jc w:val="center"/>
        <w:rPr>
          <w:rFonts w:ascii="Times New Roman" w:hAnsi="Times New Roman"/>
          <w:sz w:val="28"/>
          <w:szCs w:val="28"/>
        </w:rPr>
      </w:pPr>
    </w:p>
    <w:p w:rsidR="006A46E1" w:rsidRPr="006B390A" w:rsidRDefault="000521AE" w:rsidP="006230CE">
      <w:pPr>
        <w:spacing w:after="0" w:line="240" w:lineRule="auto"/>
        <w:jc w:val="center"/>
        <w:rPr>
          <w:rFonts w:ascii="Times New Roman" w:hAnsi="Times New Roman"/>
          <w:sz w:val="28"/>
          <w:szCs w:val="28"/>
        </w:rPr>
      </w:pPr>
      <w:r w:rsidRPr="006B390A">
        <w:rPr>
          <w:rFonts w:ascii="Times New Roman" w:hAnsi="Times New Roman"/>
          <w:sz w:val="28"/>
          <w:szCs w:val="28"/>
        </w:rPr>
        <w:t>Раздел</w:t>
      </w:r>
      <w:r w:rsidR="006A46E1" w:rsidRPr="006B390A">
        <w:rPr>
          <w:rFonts w:ascii="Times New Roman" w:hAnsi="Times New Roman"/>
          <w:sz w:val="28"/>
          <w:szCs w:val="28"/>
        </w:rPr>
        <w:t xml:space="preserve"> 1.</w:t>
      </w:r>
      <w:r w:rsidR="00F457E5" w:rsidRPr="006B390A">
        <w:rPr>
          <w:rFonts w:ascii="Times New Roman" w:hAnsi="Times New Roman"/>
          <w:sz w:val="28"/>
          <w:szCs w:val="28"/>
        </w:rPr>
        <w:t xml:space="preserve"> </w:t>
      </w:r>
      <w:r w:rsidR="006A46E1" w:rsidRPr="006B390A">
        <w:rPr>
          <w:rFonts w:ascii="Times New Roman" w:hAnsi="Times New Roman"/>
          <w:sz w:val="28"/>
          <w:szCs w:val="28"/>
        </w:rPr>
        <w:t>Общие положения</w:t>
      </w:r>
    </w:p>
    <w:p w:rsidR="00F457E5" w:rsidRPr="006B390A" w:rsidRDefault="00F457E5" w:rsidP="006230CE">
      <w:pPr>
        <w:spacing w:after="0" w:line="240" w:lineRule="auto"/>
        <w:jc w:val="center"/>
        <w:rPr>
          <w:rFonts w:ascii="Times New Roman" w:hAnsi="Times New Roman"/>
          <w:sz w:val="28"/>
          <w:szCs w:val="28"/>
        </w:rPr>
      </w:pPr>
    </w:p>
    <w:p w:rsidR="00062B17" w:rsidRPr="006B390A" w:rsidRDefault="00062B17" w:rsidP="006230CE">
      <w:pPr>
        <w:spacing w:after="0" w:line="240" w:lineRule="auto"/>
        <w:jc w:val="center"/>
        <w:rPr>
          <w:rFonts w:ascii="Times New Roman" w:hAnsi="Times New Roman"/>
          <w:sz w:val="28"/>
          <w:szCs w:val="28"/>
        </w:rPr>
      </w:pPr>
      <w:r w:rsidRPr="006B390A">
        <w:rPr>
          <w:rFonts w:ascii="Times New Roman" w:hAnsi="Times New Roman"/>
          <w:sz w:val="28"/>
          <w:szCs w:val="28"/>
        </w:rPr>
        <w:t>Предмет регулирования административного регламента</w:t>
      </w:r>
    </w:p>
    <w:p w:rsidR="00F457E5" w:rsidRPr="006B390A" w:rsidRDefault="00F457E5" w:rsidP="006230CE">
      <w:pPr>
        <w:spacing w:after="0" w:line="240" w:lineRule="auto"/>
        <w:jc w:val="center"/>
        <w:rPr>
          <w:rFonts w:ascii="Times New Roman" w:hAnsi="Times New Roman"/>
          <w:sz w:val="28"/>
          <w:szCs w:val="28"/>
        </w:rPr>
      </w:pPr>
    </w:p>
    <w:p w:rsidR="00F457E5" w:rsidRPr="006B390A" w:rsidRDefault="00F457E5" w:rsidP="006230CE">
      <w:pPr>
        <w:pStyle w:val="a7"/>
        <w:numPr>
          <w:ilvl w:val="0"/>
          <w:numId w:val="35"/>
        </w:numPr>
        <w:spacing w:after="0" w:line="240" w:lineRule="auto"/>
        <w:ind w:left="0" w:firstLine="709"/>
        <w:jc w:val="both"/>
        <w:rPr>
          <w:rFonts w:ascii="Times New Roman" w:hAnsi="Times New Roman"/>
          <w:sz w:val="28"/>
          <w:szCs w:val="28"/>
        </w:rPr>
      </w:pPr>
      <w:proofErr w:type="gramStart"/>
      <w:r w:rsidRPr="006B390A">
        <w:rPr>
          <w:rFonts w:ascii="Times New Roman" w:hAnsi="Times New Roman"/>
          <w:sz w:val="28"/>
          <w:szCs w:val="28"/>
        </w:rPr>
        <w:t xml:space="preserve">Административный регламент предоставления государственной услуги </w:t>
      </w:r>
      <w:r w:rsidR="006230CE" w:rsidRPr="006B390A">
        <w:rPr>
          <w:rFonts w:ascii="Times New Roman" w:hAnsi="Times New Roman"/>
          <w:sz w:val="28"/>
          <w:szCs w:val="28"/>
        </w:rPr>
        <w:t>«О</w:t>
      </w:r>
      <w:r w:rsidRPr="006B390A">
        <w:rPr>
          <w:rFonts w:ascii="Times New Roman" w:hAnsi="Times New Roman"/>
          <w:sz w:val="28"/>
          <w:szCs w:val="28"/>
        </w:rPr>
        <w:t>ценк</w:t>
      </w:r>
      <w:r w:rsidR="006230CE" w:rsidRPr="006B390A">
        <w:rPr>
          <w:rFonts w:ascii="Times New Roman" w:hAnsi="Times New Roman"/>
          <w:sz w:val="28"/>
          <w:szCs w:val="28"/>
        </w:rPr>
        <w:t>а</w:t>
      </w:r>
      <w:r w:rsidRPr="006B390A">
        <w:rPr>
          <w:rFonts w:ascii="Times New Roman" w:hAnsi="Times New Roman"/>
          <w:sz w:val="28"/>
          <w:szCs w:val="28"/>
        </w:rPr>
        <w:t xml:space="preserve"> качества оказания </w:t>
      </w:r>
      <w:r w:rsidR="006230CE" w:rsidRPr="006B390A">
        <w:rPr>
          <w:rFonts w:ascii="Times New Roman" w:hAnsi="Times New Roman"/>
          <w:sz w:val="28"/>
          <w:szCs w:val="28"/>
        </w:rPr>
        <w:t xml:space="preserve">общественно полезных услуг </w:t>
      </w:r>
      <w:r w:rsidRPr="006B390A">
        <w:rPr>
          <w:rFonts w:ascii="Times New Roman" w:hAnsi="Times New Roman"/>
          <w:sz w:val="28"/>
          <w:szCs w:val="28"/>
        </w:rPr>
        <w:t>социально ориентированн</w:t>
      </w:r>
      <w:r w:rsidR="006230CE" w:rsidRPr="006B390A">
        <w:rPr>
          <w:rFonts w:ascii="Times New Roman" w:hAnsi="Times New Roman"/>
          <w:sz w:val="28"/>
          <w:szCs w:val="28"/>
        </w:rPr>
        <w:t>ыми</w:t>
      </w:r>
      <w:r w:rsidRPr="006B390A">
        <w:rPr>
          <w:rFonts w:ascii="Times New Roman" w:hAnsi="Times New Roman"/>
          <w:sz w:val="28"/>
          <w:szCs w:val="28"/>
        </w:rPr>
        <w:t xml:space="preserve"> некоммерческ</w:t>
      </w:r>
      <w:r w:rsidR="006230CE" w:rsidRPr="006B390A">
        <w:rPr>
          <w:rFonts w:ascii="Times New Roman" w:hAnsi="Times New Roman"/>
          <w:sz w:val="28"/>
          <w:szCs w:val="28"/>
        </w:rPr>
        <w:t>ими</w:t>
      </w:r>
      <w:r w:rsidRPr="006B390A">
        <w:rPr>
          <w:rFonts w:ascii="Times New Roman" w:hAnsi="Times New Roman"/>
          <w:sz w:val="28"/>
          <w:szCs w:val="28"/>
        </w:rPr>
        <w:t xml:space="preserve"> организаци</w:t>
      </w:r>
      <w:r w:rsidR="006230CE" w:rsidRPr="006B390A">
        <w:rPr>
          <w:rFonts w:ascii="Times New Roman" w:hAnsi="Times New Roman"/>
          <w:sz w:val="28"/>
          <w:szCs w:val="28"/>
        </w:rPr>
        <w:t>ями</w:t>
      </w:r>
      <w:r w:rsidRPr="006B390A">
        <w:rPr>
          <w:rFonts w:ascii="Times New Roman" w:hAnsi="Times New Roman"/>
          <w:sz w:val="28"/>
          <w:szCs w:val="28"/>
        </w:rPr>
        <w:t xml:space="preserve"> </w:t>
      </w:r>
      <w:r w:rsidR="00FF3B9F" w:rsidRPr="006B390A">
        <w:rPr>
          <w:rFonts w:ascii="Times New Roman" w:hAnsi="Times New Roman"/>
          <w:sz w:val="28"/>
          <w:szCs w:val="28"/>
        </w:rPr>
        <w:t>в сферах производства и распространения телепрограмм, радиопрограмм, осуществления издательской деятельности</w:t>
      </w:r>
      <w:r w:rsidR="006230CE" w:rsidRPr="006B390A">
        <w:rPr>
          <w:rFonts w:ascii="Times New Roman" w:hAnsi="Times New Roman"/>
          <w:sz w:val="28"/>
          <w:szCs w:val="28"/>
        </w:rPr>
        <w:t>»</w:t>
      </w:r>
      <w:r w:rsidRPr="006B390A">
        <w:rPr>
          <w:rFonts w:ascii="Times New Roman" w:hAnsi="Times New Roman"/>
          <w:sz w:val="28"/>
          <w:szCs w:val="28"/>
        </w:rPr>
        <w:t xml:space="preserve"> </w:t>
      </w:r>
      <w:r w:rsidR="000D5DA4" w:rsidRPr="006B390A">
        <w:rPr>
          <w:rFonts w:ascii="Times New Roman" w:hAnsi="Times New Roman"/>
          <w:sz w:val="28"/>
          <w:szCs w:val="28"/>
        </w:rPr>
        <w:t>(далее – Административный регламент)</w:t>
      </w:r>
      <w:r w:rsidRPr="006B390A">
        <w:rPr>
          <w:rFonts w:ascii="Times New Roman" w:hAnsi="Times New Roman"/>
          <w:sz w:val="28"/>
          <w:szCs w:val="28"/>
        </w:rPr>
        <w:t xml:space="preserve"> определяет стандарт, устанавливает сроки и последовательность административных процедур (действий) при предоставлении государственной услуги </w:t>
      </w:r>
      <w:r w:rsidR="006230CE" w:rsidRPr="006B390A">
        <w:rPr>
          <w:rFonts w:ascii="Times New Roman" w:hAnsi="Times New Roman"/>
          <w:sz w:val="28"/>
          <w:szCs w:val="28"/>
        </w:rPr>
        <w:t xml:space="preserve">«Оценка </w:t>
      </w:r>
      <w:r w:rsidRPr="006B390A">
        <w:rPr>
          <w:rFonts w:ascii="Times New Roman" w:hAnsi="Times New Roman"/>
          <w:sz w:val="28"/>
          <w:szCs w:val="28"/>
        </w:rPr>
        <w:t xml:space="preserve">качества оказания </w:t>
      </w:r>
      <w:r w:rsidR="006230CE" w:rsidRPr="006B390A">
        <w:rPr>
          <w:rFonts w:ascii="Times New Roman" w:hAnsi="Times New Roman"/>
          <w:sz w:val="28"/>
          <w:szCs w:val="28"/>
        </w:rPr>
        <w:t xml:space="preserve">общественно полезных услуг </w:t>
      </w:r>
      <w:r w:rsidRPr="006B390A">
        <w:rPr>
          <w:rFonts w:ascii="Times New Roman" w:hAnsi="Times New Roman"/>
          <w:sz w:val="28"/>
          <w:szCs w:val="28"/>
        </w:rPr>
        <w:t xml:space="preserve">социально </w:t>
      </w:r>
      <w:r w:rsidR="006230CE" w:rsidRPr="006B390A">
        <w:rPr>
          <w:rFonts w:ascii="Times New Roman" w:hAnsi="Times New Roman"/>
          <w:sz w:val="28"/>
          <w:szCs w:val="28"/>
        </w:rPr>
        <w:t xml:space="preserve">ориентированными некоммерческими организациями </w:t>
      </w:r>
      <w:r w:rsidR="00FF3B9F" w:rsidRPr="006B390A">
        <w:rPr>
          <w:rFonts w:ascii="Times New Roman" w:hAnsi="Times New Roman"/>
          <w:sz w:val="28"/>
          <w:szCs w:val="28"/>
        </w:rPr>
        <w:t>в сферах производства и распространения телепрограмм, радиопрограмм, осуществления издательской</w:t>
      </w:r>
      <w:proofErr w:type="gramEnd"/>
      <w:r w:rsidR="00FF3B9F" w:rsidRPr="006B390A">
        <w:rPr>
          <w:rFonts w:ascii="Times New Roman" w:hAnsi="Times New Roman"/>
          <w:sz w:val="28"/>
          <w:szCs w:val="28"/>
        </w:rPr>
        <w:t xml:space="preserve"> деятельности</w:t>
      </w:r>
      <w:r w:rsidR="006230CE" w:rsidRPr="006B390A">
        <w:rPr>
          <w:rFonts w:ascii="Times New Roman" w:hAnsi="Times New Roman"/>
          <w:sz w:val="28"/>
          <w:szCs w:val="28"/>
        </w:rPr>
        <w:t>»</w:t>
      </w:r>
      <w:r w:rsidRPr="006B390A">
        <w:rPr>
          <w:rFonts w:ascii="Times New Roman" w:hAnsi="Times New Roman"/>
          <w:sz w:val="28"/>
          <w:szCs w:val="28"/>
        </w:rPr>
        <w:t>.</w:t>
      </w:r>
    </w:p>
    <w:p w:rsidR="00F457E5" w:rsidRPr="006B390A" w:rsidRDefault="00F457E5" w:rsidP="006230CE">
      <w:pPr>
        <w:spacing w:after="0" w:line="240" w:lineRule="auto"/>
        <w:jc w:val="both"/>
        <w:rPr>
          <w:rFonts w:ascii="Times New Roman" w:hAnsi="Times New Roman"/>
          <w:sz w:val="28"/>
          <w:szCs w:val="28"/>
        </w:rPr>
      </w:pPr>
    </w:p>
    <w:p w:rsidR="00F457E5" w:rsidRPr="006B390A" w:rsidRDefault="00F457E5"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Круг заявителей </w:t>
      </w:r>
    </w:p>
    <w:p w:rsidR="00F457E5" w:rsidRPr="006B390A" w:rsidRDefault="00F457E5" w:rsidP="006230CE">
      <w:pPr>
        <w:spacing w:after="0" w:line="240" w:lineRule="auto"/>
        <w:jc w:val="center"/>
        <w:rPr>
          <w:rFonts w:ascii="Times New Roman" w:hAnsi="Times New Roman"/>
          <w:sz w:val="28"/>
          <w:szCs w:val="28"/>
        </w:rPr>
      </w:pPr>
    </w:p>
    <w:p w:rsidR="008863FF" w:rsidRPr="006B390A" w:rsidRDefault="00F457E5"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Заявителями, в отношении которых предоставляется государственная услуга, являются </w:t>
      </w:r>
      <w:r w:rsidR="00404F38" w:rsidRPr="006B390A">
        <w:rPr>
          <w:rFonts w:ascii="Times New Roman" w:hAnsi="Times New Roman"/>
          <w:sz w:val="28"/>
          <w:szCs w:val="28"/>
        </w:rPr>
        <w:t>социально ориентированные некоммерческие организации, являющиеся исполнителями общественно полезных услуг,</w:t>
      </w:r>
      <w:r w:rsidRPr="006B390A">
        <w:rPr>
          <w:rFonts w:ascii="Times New Roman" w:hAnsi="Times New Roman"/>
          <w:sz w:val="28"/>
          <w:szCs w:val="28"/>
        </w:rPr>
        <w:t xml:space="preserve"> обратившиеся в </w:t>
      </w:r>
      <w:r w:rsidR="001805FB" w:rsidRPr="006B390A">
        <w:rPr>
          <w:rFonts w:ascii="Times New Roman" w:hAnsi="Times New Roman"/>
          <w:sz w:val="28"/>
          <w:szCs w:val="28"/>
        </w:rPr>
        <w:t xml:space="preserve">информационно-аналитическое управление </w:t>
      </w:r>
      <w:r w:rsidRPr="006B390A">
        <w:rPr>
          <w:rFonts w:ascii="Times New Roman" w:hAnsi="Times New Roman"/>
          <w:sz w:val="28"/>
          <w:szCs w:val="28"/>
        </w:rPr>
        <w:t>Костромской области</w:t>
      </w:r>
      <w:r w:rsidR="00404F38" w:rsidRPr="006B390A">
        <w:rPr>
          <w:rFonts w:ascii="Times New Roman" w:hAnsi="Times New Roman"/>
          <w:sz w:val="28"/>
          <w:szCs w:val="28"/>
        </w:rPr>
        <w:t xml:space="preserve"> с заявлением об оценке качества оказания социально ориентированной некоммерческой организацией общественно полезн</w:t>
      </w:r>
      <w:r w:rsidR="006230CE" w:rsidRPr="006B390A">
        <w:rPr>
          <w:rFonts w:ascii="Times New Roman" w:hAnsi="Times New Roman"/>
          <w:sz w:val="28"/>
          <w:szCs w:val="28"/>
        </w:rPr>
        <w:t>ых</w:t>
      </w:r>
      <w:r w:rsidR="00404F38" w:rsidRPr="006B390A">
        <w:rPr>
          <w:rFonts w:ascii="Times New Roman" w:hAnsi="Times New Roman"/>
          <w:sz w:val="28"/>
          <w:szCs w:val="28"/>
        </w:rPr>
        <w:t xml:space="preserve"> услуг </w:t>
      </w:r>
      <w:r w:rsidR="001805FB" w:rsidRPr="006B390A">
        <w:rPr>
          <w:rFonts w:ascii="Times New Roman" w:hAnsi="Times New Roman"/>
          <w:sz w:val="28"/>
          <w:szCs w:val="28"/>
        </w:rPr>
        <w:t>в сферах производства и распространения телепрограмм, радиопрограмм, осуществления издательской деятельности.</w:t>
      </w:r>
    </w:p>
    <w:p w:rsidR="001805FB" w:rsidRPr="006B390A" w:rsidRDefault="001805FB" w:rsidP="006230CE">
      <w:pPr>
        <w:spacing w:after="0" w:line="240" w:lineRule="auto"/>
        <w:jc w:val="center"/>
        <w:rPr>
          <w:rFonts w:ascii="Times New Roman" w:hAnsi="Times New Roman"/>
          <w:sz w:val="28"/>
          <w:szCs w:val="28"/>
        </w:rPr>
      </w:pPr>
    </w:p>
    <w:p w:rsidR="008863FF" w:rsidRPr="006B390A" w:rsidRDefault="008863FF"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Требования к порядку информирования </w:t>
      </w:r>
    </w:p>
    <w:p w:rsidR="008863FF" w:rsidRPr="006B390A" w:rsidRDefault="008863FF" w:rsidP="006230CE">
      <w:pPr>
        <w:spacing w:after="0" w:line="240" w:lineRule="auto"/>
        <w:jc w:val="center"/>
        <w:rPr>
          <w:rFonts w:ascii="Times New Roman" w:hAnsi="Times New Roman"/>
          <w:sz w:val="28"/>
          <w:szCs w:val="28"/>
        </w:rPr>
      </w:pPr>
      <w:r w:rsidRPr="006B390A">
        <w:rPr>
          <w:rFonts w:ascii="Times New Roman" w:hAnsi="Times New Roman"/>
          <w:sz w:val="28"/>
          <w:szCs w:val="28"/>
        </w:rPr>
        <w:lastRenderedPageBreak/>
        <w:t>о предоставлении государственной услуги</w:t>
      </w:r>
    </w:p>
    <w:p w:rsidR="008863FF" w:rsidRPr="006B390A" w:rsidRDefault="008863FF" w:rsidP="006230CE">
      <w:pPr>
        <w:spacing w:after="0" w:line="240" w:lineRule="auto"/>
        <w:jc w:val="center"/>
        <w:rPr>
          <w:rFonts w:ascii="Times New Roman" w:hAnsi="Times New Roman"/>
          <w:sz w:val="28"/>
          <w:szCs w:val="28"/>
        </w:rPr>
      </w:pPr>
    </w:p>
    <w:p w:rsidR="008863FF" w:rsidRPr="006B390A" w:rsidRDefault="008863FF" w:rsidP="006230CE">
      <w:pPr>
        <w:pStyle w:val="a7"/>
        <w:numPr>
          <w:ilvl w:val="0"/>
          <w:numId w:val="35"/>
        </w:numPr>
        <w:spacing w:after="0" w:line="240" w:lineRule="auto"/>
        <w:ind w:left="0" w:firstLine="709"/>
        <w:jc w:val="both"/>
        <w:rPr>
          <w:rFonts w:ascii="Times New Roman" w:hAnsi="Times New Roman"/>
          <w:sz w:val="28"/>
          <w:szCs w:val="28"/>
        </w:rPr>
      </w:pPr>
      <w:proofErr w:type="gramStart"/>
      <w:r w:rsidRPr="006B390A">
        <w:rPr>
          <w:rFonts w:ascii="Times New Roman" w:hAnsi="Times New Roman"/>
          <w:sz w:val="28"/>
          <w:szCs w:val="28"/>
        </w:rPr>
        <w:t xml:space="preserve">Информацию по вопросам предоставления государственной услуги  можно получить на информационных стендах в месте предоставления государственной услуги, на официальном сайте </w:t>
      </w:r>
      <w:r w:rsidR="001805FB" w:rsidRPr="006B390A">
        <w:rPr>
          <w:rFonts w:ascii="Times New Roman" w:hAnsi="Times New Roman"/>
          <w:sz w:val="28"/>
          <w:szCs w:val="28"/>
        </w:rPr>
        <w:t xml:space="preserve">информационно-аналитического управления </w:t>
      </w:r>
      <w:r w:rsidRPr="006B390A">
        <w:rPr>
          <w:rFonts w:ascii="Times New Roman" w:hAnsi="Times New Roman"/>
          <w:sz w:val="28"/>
          <w:szCs w:val="28"/>
        </w:rPr>
        <w:t>Костромской области (</w:t>
      </w:r>
      <w:r w:rsidR="001805FB" w:rsidRPr="006B390A">
        <w:rPr>
          <w:rFonts w:ascii="Times New Roman" w:eastAsia="Arial Unicode MS" w:hAnsi="Times New Roman"/>
          <w:kern w:val="3"/>
          <w:sz w:val="28"/>
          <w:szCs w:val="28"/>
          <w:lang w:eastAsia="zh-CN" w:bidi="hi-IN"/>
        </w:rPr>
        <w:t>iau.adm44.ru</w:t>
      </w:r>
      <w:r w:rsidRPr="006B390A">
        <w:rPr>
          <w:rFonts w:ascii="Times New Roman" w:hAnsi="Times New Roman"/>
          <w:sz w:val="28"/>
          <w:szCs w:val="28"/>
        </w:rPr>
        <w:t xml:space="preserve">) в информационно-телекоммуникационной сети </w:t>
      </w:r>
      <w:r w:rsidR="00CF336A" w:rsidRPr="006B390A">
        <w:rPr>
          <w:rFonts w:ascii="Times New Roman" w:hAnsi="Times New Roman"/>
          <w:sz w:val="28"/>
          <w:szCs w:val="28"/>
        </w:rPr>
        <w:t>«</w:t>
      </w:r>
      <w:r w:rsidRPr="006B390A">
        <w:rPr>
          <w:rFonts w:ascii="Times New Roman" w:hAnsi="Times New Roman"/>
          <w:sz w:val="28"/>
          <w:szCs w:val="28"/>
        </w:rPr>
        <w:t>Интернет</w:t>
      </w:r>
      <w:r w:rsidR="00CF336A" w:rsidRPr="006B390A">
        <w:rPr>
          <w:rFonts w:ascii="Times New Roman" w:hAnsi="Times New Roman"/>
          <w:sz w:val="28"/>
          <w:szCs w:val="28"/>
        </w:rPr>
        <w:t xml:space="preserve">» (далее – сеть Интернет), непосредственно в </w:t>
      </w:r>
      <w:r w:rsidR="001805FB" w:rsidRPr="006B390A">
        <w:rPr>
          <w:rFonts w:ascii="Times New Roman" w:hAnsi="Times New Roman"/>
          <w:sz w:val="28"/>
          <w:szCs w:val="28"/>
        </w:rPr>
        <w:t xml:space="preserve">информационно-аналитическом управлении </w:t>
      </w:r>
      <w:r w:rsidR="00CF336A" w:rsidRPr="006B390A">
        <w:rPr>
          <w:rFonts w:ascii="Times New Roman" w:hAnsi="Times New Roman"/>
          <w:sz w:val="28"/>
          <w:szCs w:val="28"/>
        </w:rPr>
        <w:t>Костромской области, в том числе по справочным телефонам, а также в региональной государственной информационной системе «Реестр государственных услуг (функций) Костромской области» (далее - РГУ</w:t>
      </w:r>
      <w:proofErr w:type="gramEnd"/>
      <w:r w:rsidR="00CF336A" w:rsidRPr="006B390A">
        <w:rPr>
          <w:rFonts w:ascii="Times New Roman" w:hAnsi="Times New Roman"/>
          <w:sz w:val="28"/>
          <w:szCs w:val="28"/>
        </w:rPr>
        <w:t>), на Едином портале государственных и муниципальных услуг (функций) (gosuslugi.ru) (далее – ЕПГУ) и в региональной государственной информационной системе «Единый портал Костромской области» (44gosuslugi.ru) (далее – РПГУ).</w:t>
      </w:r>
    </w:p>
    <w:p w:rsidR="007874B6" w:rsidRPr="006B390A" w:rsidRDefault="007874B6"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При информировании о ходе предоставления государственной услуги предоставляются следующие сведения:</w:t>
      </w:r>
    </w:p>
    <w:p w:rsidR="007874B6" w:rsidRPr="006B390A" w:rsidRDefault="007874B6" w:rsidP="006230CE">
      <w:pPr>
        <w:pStyle w:val="a7"/>
        <w:numPr>
          <w:ilvl w:val="0"/>
          <w:numId w:val="36"/>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о входящих номерах, под которыми зарегистрированы </w:t>
      </w:r>
      <w:r w:rsidR="001805FB" w:rsidRPr="006B390A">
        <w:rPr>
          <w:rFonts w:ascii="Times New Roman" w:hAnsi="Times New Roman"/>
          <w:sz w:val="28"/>
          <w:szCs w:val="28"/>
        </w:rPr>
        <w:t xml:space="preserve">в информационно-аналитическом управлении  </w:t>
      </w:r>
      <w:r w:rsidRPr="006B390A">
        <w:rPr>
          <w:rFonts w:ascii="Times New Roman" w:hAnsi="Times New Roman"/>
          <w:sz w:val="28"/>
          <w:szCs w:val="28"/>
        </w:rPr>
        <w:t>Костромской области заявления о предоставлении государственных услуг;</w:t>
      </w:r>
    </w:p>
    <w:p w:rsidR="007874B6" w:rsidRPr="006B390A" w:rsidRDefault="007874B6" w:rsidP="006230CE">
      <w:pPr>
        <w:pStyle w:val="a7"/>
        <w:numPr>
          <w:ilvl w:val="0"/>
          <w:numId w:val="36"/>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о нормативных правовых актах, регулирующих предоставление государственной услуги (наименование, номер, дата принятия нормативного правового акта);</w:t>
      </w:r>
    </w:p>
    <w:p w:rsidR="007874B6" w:rsidRPr="006B390A" w:rsidRDefault="007874B6" w:rsidP="006230CE">
      <w:pPr>
        <w:pStyle w:val="a7"/>
        <w:numPr>
          <w:ilvl w:val="0"/>
          <w:numId w:val="36"/>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о перечне документов, необходимых для получения государственной услуги;</w:t>
      </w:r>
    </w:p>
    <w:p w:rsidR="007874B6" w:rsidRPr="006B390A" w:rsidRDefault="007874B6" w:rsidP="006230CE">
      <w:pPr>
        <w:pStyle w:val="a7"/>
        <w:numPr>
          <w:ilvl w:val="0"/>
          <w:numId w:val="36"/>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о сроках предоставления государственной услуги.</w:t>
      </w:r>
    </w:p>
    <w:p w:rsidR="002E1192" w:rsidRPr="006B390A" w:rsidRDefault="007874B6"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На информационных стендах </w:t>
      </w:r>
      <w:r w:rsidR="001805FB" w:rsidRPr="006B390A">
        <w:rPr>
          <w:rFonts w:ascii="Times New Roman" w:hAnsi="Times New Roman"/>
          <w:sz w:val="28"/>
          <w:szCs w:val="28"/>
        </w:rPr>
        <w:t xml:space="preserve">информационно-аналитического управления </w:t>
      </w:r>
      <w:r w:rsidRPr="006B390A">
        <w:rPr>
          <w:rFonts w:ascii="Times New Roman" w:hAnsi="Times New Roman"/>
          <w:sz w:val="28"/>
          <w:szCs w:val="28"/>
        </w:rPr>
        <w:t>Костромской области, на официальном сайте</w:t>
      </w:r>
      <w:r w:rsidR="001805FB" w:rsidRPr="006B390A">
        <w:rPr>
          <w:rFonts w:ascii="Times New Roman" w:hAnsi="Times New Roman"/>
          <w:sz w:val="28"/>
          <w:szCs w:val="28"/>
        </w:rPr>
        <w:t xml:space="preserve"> информационно-аналитического управления</w:t>
      </w:r>
      <w:r w:rsidRPr="006B390A">
        <w:rPr>
          <w:rFonts w:ascii="Times New Roman" w:hAnsi="Times New Roman"/>
          <w:sz w:val="28"/>
          <w:szCs w:val="28"/>
        </w:rPr>
        <w:t xml:space="preserve"> Костромской области (</w:t>
      </w:r>
      <w:r w:rsidR="001805FB" w:rsidRPr="006B390A">
        <w:rPr>
          <w:rFonts w:ascii="Times New Roman" w:eastAsia="Arial Unicode MS" w:hAnsi="Times New Roman"/>
          <w:kern w:val="3"/>
          <w:sz w:val="28"/>
          <w:szCs w:val="28"/>
          <w:lang w:eastAsia="zh-CN" w:bidi="hi-IN"/>
        </w:rPr>
        <w:t>iau.adm44.ru</w:t>
      </w:r>
      <w:r w:rsidRPr="006B390A">
        <w:rPr>
          <w:rFonts w:ascii="Times New Roman" w:hAnsi="Times New Roman"/>
          <w:sz w:val="28"/>
          <w:szCs w:val="28"/>
        </w:rPr>
        <w:t xml:space="preserve">) в сети Интернет, в ЕПГУ и РПГУ </w:t>
      </w:r>
      <w:r w:rsidR="000A027B" w:rsidRPr="006B390A">
        <w:rPr>
          <w:rFonts w:ascii="Times New Roman" w:hAnsi="Times New Roman"/>
          <w:sz w:val="28"/>
          <w:szCs w:val="28"/>
        </w:rPr>
        <w:t>размещается следующая справочная информация:</w:t>
      </w:r>
    </w:p>
    <w:p w:rsidR="002E1192" w:rsidRPr="006B390A" w:rsidRDefault="000A027B" w:rsidP="006230CE">
      <w:pPr>
        <w:pStyle w:val="a7"/>
        <w:numPr>
          <w:ilvl w:val="0"/>
          <w:numId w:val="37"/>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адрес места нахождения и график работы</w:t>
      </w:r>
      <w:r w:rsidR="001805FB" w:rsidRPr="006B390A">
        <w:rPr>
          <w:rFonts w:ascii="Times New Roman" w:hAnsi="Times New Roman"/>
          <w:sz w:val="28"/>
          <w:szCs w:val="28"/>
        </w:rPr>
        <w:t xml:space="preserve"> информационно-аналитического управления</w:t>
      </w:r>
      <w:r w:rsidRPr="006B390A">
        <w:rPr>
          <w:rFonts w:ascii="Times New Roman" w:hAnsi="Times New Roman"/>
          <w:sz w:val="28"/>
          <w:szCs w:val="28"/>
        </w:rPr>
        <w:t xml:space="preserve"> Костромской области, е</w:t>
      </w:r>
      <w:r w:rsidR="001805FB" w:rsidRPr="006B390A">
        <w:rPr>
          <w:rFonts w:ascii="Times New Roman" w:hAnsi="Times New Roman"/>
          <w:sz w:val="28"/>
          <w:szCs w:val="28"/>
        </w:rPr>
        <w:t>го</w:t>
      </w:r>
      <w:r w:rsidRPr="006B390A">
        <w:rPr>
          <w:rFonts w:ascii="Times New Roman" w:hAnsi="Times New Roman"/>
          <w:sz w:val="28"/>
          <w:szCs w:val="28"/>
        </w:rPr>
        <w:t xml:space="preserve"> структурных подразделений, </w:t>
      </w:r>
      <w:r w:rsidR="002E1192" w:rsidRPr="006B390A">
        <w:rPr>
          <w:rFonts w:ascii="Times New Roman" w:hAnsi="Times New Roman"/>
          <w:sz w:val="28"/>
          <w:szCs w:val="28"/>
        </w:rPr>
        <w:t xml:space="preserve">ответственных за предоставление государственной услуги; </w:t>
      </w:r>
    </w:p>
    <w:p w:rsidR="002E1192" w:rsidRPr="006B390A" w:rsidRDefault="002E1192" w:rsidP="006230CE">
      <w:pPr>
        <w:pStyle w:val="a7"/>
        <w:numPr>
          <w:ilvl w:val="0"/>
          <w:numId w:val="37"/>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справочные телефоны структурных подразделений </w:t>
      </w:r>
      <w:r w:rsidR="001805FB" w:rsidRPr="006B390A">
        <w:rPr>
          <w:rFonts w:ascii="Times New Roman" w:hAnsi="Times New Roman"/>
          <w:sz w:val="28"/>
          <w:szCs w:val="28"/>
        </w:rPr>
        <w:t xml:space="preserve">информационно-аналитического управления </w:t>
      </w:r>
      <w:r w:rsidRPr="006B390A">
        <w:rPr>
          <w:rFonts w:ascii="Times New Roman" w:hAnsi="Times New Roman"/>
          <w:sz w:val="28"/>
          <w:szCs w:val="28"/>
        </w:rPr>
        <w:t>Костромской области, ответственных за предоставление государственной услуги;</w:t>
      </w:r>
    </w:p>
    <w:p w:rsidR="002E1192" w:rsidRPr="006B390A" w:rsidRDefault="002E1192" w:rsidP="006230CE">
      <w:pPr>
        <w:pStyle w:val="a7"/>
        <w:numPr>
          <w:ilvl w:val="0"/>
          <w:numId w:val="37"/>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электронный адрес официального сайта и электронной почты </w:t>
      </w:r>
      <w:r w:rsidR="001805FB" w:rsidRPr="006B390A">
        <w:rPr>
          <w:rFonts w:ascii="Times New Roman" w:hAnsi="Times New Roman"/>
          <w:sz w:val="28"/>
          <w:szCs w:val="28"/>
        </w:rPr>
        <w:t xml:space="preserve">информационно-аналитического управления </w:t>
      </w:r>
      <w:r w:rsidRPr="006B390A">
        <w:rPr>
          <w:rFonts w:ascii="Times New Roman" w:hAnsi="Times New Roman"/>
          <w:sz w:val="28"/>
          <w:szCs w:val="28"/>
        </w:rPr>
        <w:t>Костромской области и (или) формы обратной связи</w:t>
      </w:r>
      <w:r w:rsidR="001805FB" w:rsidRPr="006B390A">
        <w:rPr>
          <w:rFonts w:ascii="Times New Roman" w:hAnsi="Times New Roman"/>
          <w:sz w:val="28"/>
          <w:szCs w:val="28"/>
        </w:rPr>
        <w:t xml:space="preserve"> информационно-аналитического управления</w:t>
      </w:r>
      <w:r w:rsidRPr="006B390A">
        <w:rPr>
          <w:rFonts w:ascii="Times New Roman" w:hAnsi="Times New Roman"/>
          <w:sz w:val="28"/>
          <w:szCs w:val="28"/>
        </w:rPr>
        <w:t xml:space="preserve"> Костромской области;</w:t>
      </w:r>
    </w:p>
    <w:p w:rsidR="002E1192" w:rsidRPr="006B390A" w:rsidRDefault="002E1192" w:rsidP="006230CE">
      <w:pPr>
        <w:pStyle w:val="a7"/>
        <w:numPr>
          <w:ilvl w:val="0"/>
          <w:numId w:val="37"/>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нормативные правовые акты, регулирующие отношения, возникающие в связи с предоставлением государственной услуги;</w:t>
      </w:r>
    </w:p>
    <w:p w:rsidR="002E1192" w:rsidRPr="006B390A" w:rsidRDefault="002E1192" w:rsidP="006230CE">
      <w:pPr>
        <w:pStyle w:val="a7"/>
        <w:numPr>
          <w:ilvl w:val="0"/>
          <w:numId w:val="37"/>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информация о порядке обжалования решений и действий (бездействия) </w:t>
      </w:r>
      <w:r w:rsidR="001805FB" w:rsidRPr="006B390A">
        <w:rPr>
          <w:rFonts w:ascii="Times New Roman" w:hAnsi="Times New Roman"/>
          <w:sz w:val="28"/>
          <w:szCs w:val="28"/>
        </w:rPr>
        <w:t xml:space="preserve">информационно-аналитического управления </w:t>
      </w:r>
      <w:r w:rsidRPr="006B390A">
        <w:rPr>
          <w:rFonts w:ascii="Times New Roman" w:hAnsi="Times New Roman"/>
          <w:sz w:val="28"/>
          <w:szCs w:val="28"/>
        </w:rPr>
        <w:t xml:space="preserve">Костромской </w:t>
      </w:r>
      <w:r w:rsidRPr="006B390A">
        <w:rPr>
          <w:rFonts w:ascii="Times New Roman" w:hAnsi="Times New Roman"/>
          <w:sz w:val="28"/>
          <w:szCs w:val="28"/>
        </w:rPr>
        <w:lastRenderedPageBreak/>
        <w:t xml:space="preserve">области и должностных лиц </w:t>
      </w:r>
      <w:r w:rsidR="001805FB" w:rsidRPr="006B390A">
        <w:rPr>
          <w:rFonts w:ascii="Times New Roman" w:hAnsi="Times New Roman"/>
          <w:sz w:val="28"/>
          <w:szCs w:val="28"/>
        </w:rPr>
        <w:t xml:space="preserve">информационно-аналитического управления </w:t>
      </w:r>
      <w:r w:rsidRPr="006B390A">
        <w:rPr>
          <w:rFonts w:ascii="Times New Roman" w:hAnsi="Times New Roman"/>
          <w:sz w:val="28"/>
          <w:szCs w:val="28"/>
        </w:rPr>
        <w:t>Костромской области;</w:t>
      </w:r>
    </w:p>
    <w:p w:rsidR="002E1192" w:rsidRPr="006B390A" w:rsidRDefault="002E1192" w:rsidP="006230CE">
      <w:pPr>
        <w:pStyle w:val="a7"/>
        <w:numPr>
          <w:ilvl w:val="0"/>
          <w:numId w:val="37"/>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настоящий </w:t>
      </w:r>
      <w:r w:rsidR="00754D91" w:rsidRPr="006B390A">
        <w:rPr>
          <w:rFonts w:ascii="Times New Roman" w:hAnsi="Times New Roman"/>
          <w:sz w:val="28"/>
          <w:szCs w:val="28"/>
        </w:rPr>
        <w:t>Административный р</w:t>
      </w:r>
      <w:r w:rsidRPr="006B390A">
        <w:rPr>
          <w:rFonts w:ascii="Times New Roman" w:hAnsi="Times New Roman"/>
          <w:sz w:val="28"/>
          <w:szCs w:val="28"/>
        </w:rPr>
        <w:t>егламент.</w:t>
      </w:r>
    </w:p>
    <w:p w:rsidR="00B86EDE" w:rsidRPr="006B390A" w:rsidRDefault="001805FB"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Информационно-аналитическое управление </w:t>
      </w:r>
      <w:r w:rsidR="00B86EDE" w:rsidRPr="006B390A">
        <w:rPr>
          <w:rFonts w:ascii="Times New Roman" w:hAnsi="Times New Roman"/>
          <w:sz w:val="28"/>
          <w:szCs w:val="28"/>
        </w:rPr>
        <w:t>Костромской области обеспечивает в установленном порядке размещение и актуализацию указанной информации.</w:t>
      </w:r>
    </w:p>
    <w:p w:rsidR="002E1192" w:rsidRPr="006B390A" w:rsidRDefault="002E1192" w:rsidP="006230CE">
      <w:pPr>
        <w:spacing w:after="0" w:line="240" w:lineRule="auto"/>
        <w:jc w:val="both"/>
        <w:rPr>
          <w:rFonts w:ascii="Times New Roman" w:hAnsi="Times New Roman"/>
          <w:sz w:val="28"/>
          <w:szCs w:val="28"/>
        </w:rPr>
      </w:pPr>
    </w:p>
    <w:p w:rsidR="002E1192" w:rsidRPr="006B390A" w:rsidRDefault="000521AE" w:rsidP="006230CE">
      <w:pPr>
        <w:spacing w:after="0" w:line="240" w:lineRule="auto"/>
        <w:jc w:val="center"/>
        <w:rPr>
          <w:rFonts w:ascii="Times New Roman" w:hAnsi="Times New Roman"/>
          <w:sz w:val="28"/>
          <w:szCs w:val="28"/>
        </w:rPr>
      </w:pPr>
      <w:r w:rsidRPr="006B390A">
        <w:rPr>
          <w:rFonts w:ascii="Times New Roman" w:hAnsi="Times New Roman"/>
          <w:sz w:val="28"/>
          <w:szCs w:val="28"/>
        </w:rPr>
        <w:t>Раздел</w:t>
      </w:r>
      <w:r w:rsidR="002E1192" w:rsidRPr="006B390A">
        <w:rPr>
          <w:rFonts w:ascii="Times New Roman" w:hAnsi="Times New Roman"/>
          <w:sz w:val="28"/>
          <w:szCs w:val="28"/>
        </w:rPr>
        <w:t xml:space="preserve"> 2. Стандарт предоставления государственной услуги</w:t>
      </w:r>
    </w:p>
    <w:p w:rsidR="002E1192" w:rsidRPr="006B390A" w:rsidRDefault="002E1192" w:rsidP="006230CE">
      <w:pPr>
        <w:spacing w:after="0" w:line="240" w:lineRule="auto"/>
        <w:jc w:val="center"/>
        <w:rPr>
          <w:rFonts w:ascii="Times New Roman" w:hAnsi="Times New Roman"/>
          <w:sz w:val="28"/>
          <w:szCs w:val="28"/>
        </w:rPr>
      </w:pPr>
    </w:p>
    <w:p w:rsidR="002E1192" w:rsidRPr="006B390A" w:rsidRDefault="002E1192" w:rsidP="006230CE">
      <w:pPr>
        <w:spacing w:after="0" w:line="240" w:lineRule="auto"/>
        <w:jc w:val="center"/>
        <w:rPr>
          <w:rFonts w:ascii="Times New Roman" w:hAnsi="Times New Roman"/>
          <w:sz w:val="28"/>
          <w:szCs w:val="28"/>
        </w:rPr>
      </w:pPr>
      <w:r w:rsidRPr="006B390A">
        <w:rPr>
          <w:rFonts w:ascii="Times New Roman" w:hAnsi="Times New Roman"/>
          <w:sz w:val="28"/>
          <w:szCs w:val="28"/>
        </w:rPr>
        <w:t>Наименование государственной услуги</w:t>
      </w:r>
    </w:p>
    <w:p w:rsidR="002E1192" w:rsidRPr="006B390A" w:rsidRDefault="002E1192" w:rsidP="006230CE">
      <w:pPr>
        <w:spacing w:after="0" w:line="240" w:lineRule="auto"/>
        <w:jc w:val="center"/>
        <w:rPr>
          <w:rFonts w:ascii="Times New Roman" w:hAnsi="Times New Roman"/>
          <w:sz w:val="28"/>
          <w:szCs w:val="28"/>
        </w:rPr>
      </w:pPr>
    </w:p>
    <w:p w:rsidR="00665C19" w:rsidRPr="006B390A" w:rsidRDefault="002E1192"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Государственная услуга </w:t>
      </w:r>
      <w:r w:rsidR="006230CE" w:rsidRPr="006B390A">
        <w:rPr>
          <w:rFonts w:ascii="Times New Roman" w:hAnsi="Times New Roman"/>
          <w:sz w:val="28"/>
          <w:szCs w:val="28"/>
        </w:rPr>
        <w:t>«Оценка качества оказания общественно полезных услуг социально ориентированными некоммерческими организациями в сферах производства и распространения телепрограмм, радиопрограмм, осуществления издательской деятельности».</w:t>
      </w:r>
    </w:p>
    <w:p w:rsidR="001805FB" w:rsidRPr="006B390A" w:rsidRDefault="001805FB" w:rsidP="006230CE">
      <w:pPr>
        <w:spacing w:after="0" w:line="240" w:lineRule="auto"/>
        <w:jc w:val="center"/>
        <w:rPr>
          <w:rFonts w:ascii="Times New Roman" w:hAnsi="Times New Roman"/>
          <w:sz w:val="28"/>
          <w:szCs w:val="28"/>
        </w:rPr>
      </w:pPr>
    </w:p>
    <w:p w:rsidR="00665C19" w:rsidRPr="006B390A" w:rsidRDefault="00665C19"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Наименование органа государственной власти, </w:t>
      </w:r>
    </w:p>
    <w:p w:rsidR="00665C19" w:rsidRPr="006B390A" w:rsidRDefault="00665C19" w:rsidP="006230CE">
      <w:pPr>
        <w:spacing w:after="0" w:line="240" w:lineRule="auto"/>
        <w:jc w:val="center"/>
        <w:rPr>
          <w:rFonts w:ascii="Times New Roman" w:hAnsi="Times New Roman"/>
          <w:sz w:val="28"/>
          <w:szCs w:val="28"/>
        </w:rPr>
      </w:pPr>
      <w:proofErr w:type="gramStart"/>
      <w:r w:rsidRPr="006B390A">
        <w:rPr>
          <w:rFonts w:ascii="Times New Roman" w:hAnsi="Times New Roman"/>
          <w:sz w:val="28"/>
          <w:szCs w:val="28"/>
        </w:rPr>
        <w:t>предоставляющего</w:t>
      </w:r>
      <w:proofErr w:type="gramEnd"/>
      <w:r w:rsidRPr="006B390A">
        <w:rPr>
          <w:rFonts w:ascii="Times New Roman" w:hAnsi="Times New Roman"/>
          <w:sz w:val="28"/>
          <w:szCs w:val="28"/>
        </w:rPr>
        <w:t xml:space="preserve"> государственную услугу</w:t>
      </w:r>
    </w:p>
    <w:p w:rsidR="00665C19" w:rsidRPr="006B390A" w:rsidRDefault="00665C19" w:rsidP="006230CE">
      <w:pPr>
        <w:spacing w:after="0" w:line="240" w:lineRule="auto"/>
        <w:jc w:val="center"/>
        <w:rPr>
          <w:rFonts w:ascii="Times New Roman" w:hAnsi="Times New Roman"/>
          <w:sz w:val="28"/>
          <w:szCs w:val="28"/>
        </w:rPr>
      </w:pPr>
    </w:p>
    <w:p w:rsidR="00665C19" w:rsidRPr="006B390A" w:rsidRDefault="00665C19"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Государственная услуга предоставляется </w:t>
      </w:r>
      <w:r w:rsidR="001805FB" w:rsidRPr="006B390A">
        <w:rPr>
          <w:rFonts w:ascii="Times New Roman" w:hAnsi="Times New Roman"/>
          <w:sz w:val="28"/>
          <w:szCs w:val="28"/>
        </w:rPr>
        <w:t xml:space="preserve"> информационно-аналитическим управлением Костромской области </w:t>
      </w:r>
      <w:r w:rsidRPr="006B390A">
        <w:rPr>
          <w:rFonts w:ascii="Times New Roman" w:hAnsi="Times New Roman"/>
          <w:sz w:val="28"/>
          <w:szCs w:val="28"/>
        </w:rPr>
        <w:t xml:space="preserve">(далее – </w:t>
      </w:r>
      <w:r w:rsidR="001805FB" w:rsidRPr="006B390A">
        <w:rPr>
          <w:rFonts w:ascii="Times New Roman" w:hAnsi="Times New Roman"/>
          <w:sz w:val="28"/>
          <w:szCs w:val="28"/>
        </w:rPr>
        <w:t>Управление</w:t>
      </w:r>
      <w:r w:rsidRPr="006B390A">
        <w:rPr>
          <w:rFonts w:ascii="Times New Roman" w:hAnsi="Times New Roman"/>
          <w:sz w:val="28"/>
          <w:szCs w:val="28"/>
        </w:rPr>
        <w:t>).</w:t>
      </w:r>
    </w:p>
    <w:p w:rsidR="00C37B79" w:rsidRPr="006B390A" w:rsidRDefault="00C37B79" w:rsidP="006230CE">
      <w:pPr>
        <w:pStyle w:val="a7"/>
        <w:spacing w:after="0" w:line="240" w:lineRule="auto"/>
        <w:ind w:left="709"/>
        <w:jc w:val="both"/>
        <w:rPr>
          <w:rFonts w:ascii="Times New Roman" w:hAnsi="Times New Roman"/>
          <w:sz w:val="28"/>
          <w:szCs w:val="28"/>
        </w:rPr>
      </w:pPr>
      <w:r w:rsidRPr="006B390A">
        <w:rPr>
          <w:rFonts w:ascii="Times New Roman" w:hAnsi="Times New Roman"/>
          <w:sz w:val="28"/>
          <w:szCs w:val="28"/>
        </w:rPr>
        <w:t>В предоставлении государственной услуги могут участвовать:</w:t>
      </w:r>
    </w:p>
    <w:p w:rsidR="00C37B79" w:rsidRPr="006B390A" w:rsidRDefault="00C37B79"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федеральный орган исполнительной власти, уполномоченный в сфере регистрации некоммерческих организаций или его территориальный орган</w:t>
      </w:r>
      <w:r w:rsidR="00A96315" w:rsidRPr="006B390A">
        <w:rPr>
          <w:rFonts w:ascii="Times New Roman" w:hAnsi="Times New Roman"/>
          <w:sz w:val="28"/>
          <w:szCs w:val="28"/>
        </w:rPr>
        <w:t xml:space="preserve"> (Управление Министерства юстиции Российской Федерации по Костромской области)</w:t>
      </w:r>
      <w:r w:rsidRPr="006B390A">
        <w:rPr>
          <w:rFonts w:ascii="Times New Roman" w:hAnsi="Times New Roman"/>
          <w:sz w:val="28"/>
          <w:szCs w:val="28"/>
        </w:rPr>
        <w:t>, предоставляющие копию свидетельства о государственной регистрации некоммерческой организации;</w:t>
      </w:r>
    </w:p>
    <w:p w:rsidR="007F5250" w:rsidRPr="006B390A" w:rsidRDefault="00C37B79"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Федеральная налоговая служба</w:t>
      </w:r>
      <w:r w:rsidR="007F5250" w:rsidRPr="006B390A">
        <w:rPr>
          <w:rFonts w:ascii="Times New Roman" w:hAnsi="Times New Roman"/>
          <w:sz w:val="28"/>
          <w:szCs w:val="28"/>
        </w:rPr>
        <w:t xml:space="preserve">, предоставляющая </w:t>
      </w:r>
      <w:r w:rsidR="003915E0" w:rsidRPr="006B390A">
        <w:rPr>
          <w:rFonts w:ascii="Times New Roman" w:hAnsi="Times New Roman"/>
          <w:sz w:val="28"/>
          <w:szCs w:val="28"/>
        </w:rPr>
        <w:t>сведения</w:t>
      </w:r>
      <w:r w:rsidR="007F5250" w:rsidRPr="006B390A">
        <w:rPr>
          <w:rFonts w:ascii="Times New Roman" w:hAnsi="Times New Roman"/>
          <w:sz w:val="28"/>
          <w:szCs w:val="28"/>
        </w:rPr>
        <w:t xml:space="preserve"> из Единого государственного реестра юридических лиц, а также документы, подтверждающие отсутствие задолженностей по налогам и сборам, иным предусмотренным законодательством Российской Федерации обязательным платежам на текущую дату</w:t>
      </w:r>
      <w:r w:rsidR="00A96315" w:rsidRPr="006B390A">
        <w:rPr>
          <w:rFonts w:ascii="Times New Roman" w:hAnsi="Times New Roman"/>
          <w:sz w:val="28"/>
          <w:szCs w:val="28"/>
        </w:rPr>
        <w:t>;</w:t>
      </w:r>
    </w:p>
    <w:p w:rsidR="00A96315" w:rsidRPr="006B390A" w:rsidRDefault="00A96315"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Федеральная антимонопольная служба, предоставляющая информацию об отсутствии организации в реестре недобросовестных поставщиков (подрядчиков, исполнителей).</w:t>
      </w:r>
    </w:p>
    <w:p w:rsidR="00665C19" w:rsidRPr="006B390A" w:rsidRDefault="00665C19" w:rsidP="006230CE">
      <w:pPr>
        <w:spacing w:after="0" w:line="240" w:lineRule="auto"/>
        <w:jc w:val="both"/>
        <w:rPr>
          <w:rFonts w:ascii="Times New Roman" w:hAnsi="Times New Roman"/>
          <w:sz w:val="28"/>
          <w:szCs w:val="28"/>
        </w:rPr>
      </w:pPr>
    </w:p>
    <w:p w:rsidR="00665C19" w:rsidRPr="006B390A" w:rsidRDefault="00C30C17" w:rsidP="006230CE">
      <w:pPr>
        <w:spacing w:after="0" w:line="240" w:lineRule="auto"/>
        <w:jc w:val="center"/>
        <w:rPr>
          <w:rFonts w:ascii="Times New Roman" w:hAnsi="Times New Roman"/>
          <w:sz w:val="28"/>
          <w:szCs w:val="28"/>
        </w:rPr>
      </w:pPr>
      <w:r w:rsidRPr="006B390A">
        <w:rPr>
          <w:rFonts w:ascii="Times New Roman" w:hAnsi="Times New Roman"/>
          <w:sz w:val="28"/>
          <w:szCs w:val="28"/>
        </w:rPr>
        <w:t>Результат</w:t>
      </w:r>
      <w:r w:rsidR="00665C19" w:rsidRPr="006B390A">
        <w:rPr>
          <w:rFonts w:ascii="Times New Roman" w:hAnsi="Times New Roman"/>
          <w:sz w:val="28"/>
          <w:szCs w:val="28"/>
        </w:rPr>
        <w:t xml:space="preserve"> предоставления государственной услуги</w:t>
      </w:r>
    </w:p>
    <w:p w:rsidR="00665C19" w:rsidRPr="006B390A" w:rsidRDefault="00665C19" w:rsidP="006230CE">
      <w:pPr>
        <w:spacing w:after="0" w:line="240" w:lineRule="auto"/>
        <w:jc w:val="center"/>
        <w:rPr>
          <w:rFonts w:ascii="Times New Roman" w:hAnsi="Times New Roman"/>
          <w:sz w:val="28"/>
          <w:szCs w:val="28"/>
        </w:rPr>
      </w:pPr>
    </w:p>
    <w:p w:rsidR="00665C19" w:rsidRPr="006B390A" w:rsidRDefault="00665C19"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Результатом предоставления государственной услуги является:</w:t>
      </w:r>
    </w:p>
    <w:p w:rsidR="00665C19" w:rsidRPr="006B390A" w:rsidRDefault="00665C19" w:rsidP="006230CE">
      <w:pPr>
        <w:pStyle w:val="a7"/>
        <w:numPr>
          <w:ilvl w:val="0"/>
          <w:numId w:val="38"/>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выдача заключения о соответствии качества оказываемых организацией общественно полезных услуг установленным критериям (далее – заключение);</w:t>
      </w:r>
    </w:p>
    <w:p w:rsidR="00665C19" w:rsidRPr="006B390A" w:rsidRDefault="00665C19" w:rsidP="006230CE">
      <w:pPr>
        <w:pStyle w:val="a7"/>
        <w:numPr>
          <w:ilvl w:val="0"/>
          <w:numId w:val="38"/>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направление мотивированного уведомления об отказе в выдаче заключения.</w:t>
      </w:r>
    </w:p>
    <w:p w:rsidR="00665C19" w:rsidRPr="006B390A" w:rsidRDefault="00665C19"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lastRenderedPageBreak/>
        <w:t>Результат предоставления государственной услуги</w:t>
      </w:r>
      <w:r w:rsidR="004E4FB2" w:rsidRPr="006B390A">
        <w:rPr>
          <w:rFonts w:ascii="Times New Roman" w:hAnsi="Times New Roman"/>
          <w:sz w:val="28"/>
          <w:szCs w:val="28"/>
        </w:rPr>
        <w:t xml:space="preserve"> по выбору заявителя может быть представлен в форме документа на бумажном носителе, а также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4E4FB2" w:rsidRPr="006B390A" w:rsidRDefault="004E4FB2" w:rsidP="006230CE">
      <w:pPr>
        <w:spacing w:after="0" w:line="240" w:lineRule="auto"/>
        <w:jc w:val="both"/>
        <w:rPr>
          <w:rFonts w:ascii="Times New Roman" w:hAnsi="Times New Roman"/>
          <w:sz w:val="28"/>
          <w:szCs w:val="28"/>
        </w:rPr>
      </w:pPr>
    </w:p>
    <w:p w:rsidR="004E4FB2" w:rsidRPr="006B390A" w:rsidRDefault="004E4FB2" w:rsidP="006230CE">
      <w:pPr>
        <w:spacing w:after="0" w:line="240" w:lineRule="auto"/>
        <w:jc w:val="center"/>
        <w:rPr>
          <w:rFonts w:ascii="Times New Roman" w:hAnsi="Times New Roman"/>
          <w:sz w:val="28"/>
          <w:szCs w:val="28"/>
        </w:rPr>
      </w:pPr>
      <w:r w:rsidRPr="006B390A">
        <w:rPr>
          <w:rFonts w:ascii="Times New Roman" w:hAnsi="Times New Roman"/>
          <w:sz w:val="28"/>
          <w:szCs w:val="28"/>
        </w:rPr>
        <w:t>Срок предоставления государственной услуги</w:t>
      </w:r>
    </w:p>
    <w:p w:rsidR="004E4FB2" w:rsidRPr="006B390A" w:rsidRDefault="004E4FB2" w:rsidP="006230CE">
      <w:pPr>
        <w:spacing w:after="0" w:line="240" w:lineRule="auto"/>
        <w:jc w:val="center"/>
        <w:rPr>
          <w:rFonts w:ascii="Times New Roman" w:hAnsi="Times New Roman"/>
          <w:sz w:val="28"/>
          <w:szCs w:val="28"/>
        </w:rPr>
      </w:pPr>
    </w:p>
    <w:p w:rsidR="004E4FB2" w:rsidRPr="006B390A" w:rsidRDefault="004E4FB2"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Сроки предоставления государственной услуги:</w:t>
      </w:r>
    </w:p>
    <w:p w:rsidR="004E4FB2" w:rsidRPr="006B390A" w:rsidRDefault="004E4FB2" w:rsidP="006230CE">
      <w:pPr>
        <w:pStyle w:val="a7"/>
        <w:numPr>
          <w:ilvl w:val="0"/>
          <w:numId w:val="40"/>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срок принятия решения о выдаче заключения либо направлении мотивированного уведомления об отказе в выдаче заключения не должен превышать 30 календарных дней со дня регистрации заявления, в том числе с учетом обращения в заинтересованные органы, участвующие в предоставлении государственной услуги.</w:t>
      </w:r>
    </w:p>
    <w:p w:rsidR="004E4FB2" w:rsidRPr="006B390A" w:rsidRDefault="004E4FB2"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Срок принятия решения о выдаче заключения либо направлении мотивированного уведомления об отказе в выдаче заключения может быть продлен, но не более чем на 30 календарных дней, в случае направления запросов в порядке межведомственного информационного взаимодействия, с уведомлением организации о продлении срока предоставления государственной услуги</w:t>
      </w:r>
      <w:r w:rsidR="0021231D" w:rsidRPr="006B390A">
        <w:rPr>
          <w:rFonts w:ascii="Times New Roman" w:hAnsi="Times New Roman"/>
          <w:sz w:val="28"/>
          <w:szCs w:val="28"/>
        </w:rPr>
        <w:t>;</w:t>
      </w:r>
    </w:p>
    <w:p w:rsidR="004E4FB2" w:rsidRPr="006B390A" w:rsidRDefault="00B86EDE" w:rsidP="006230CE">
      <w:pPr>
        <w:pStyle w:val="a7"/>
        <w:numPr>
          <w:ilvl w:val="0"/>
          <w:numId w:val="40"/>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в случае</w:t>
      </w:r>
      <w:proofErr w:type="gramStart"/>
      <w:r w:rsidR="0021231D" w:rsidRPr="006B390A">
        <w:rPr>
          <w:rFonts w:ascii="Times New Roman" w:hAnsi="Times New Roman"/>
          <w:sz w:val="28"/>
          <w:szCs w:val="28"/>
        </w:rPr>
        <w:t>,</w:t>
      </w:r>
      <w:proofErr w:type="gramEnd"/>
      <w:r w:rsidRPr="006B390A">
        <w:rPr>
          <w:rFonts w:ascii="Times New Roman" w:hAnsi="Times New Roman"/>
          <w:sz w:val="28"/>
          <w:szCs w:val="28"/>
        </w:rPr>
        <w:t xml:space="preserve"> если организация включена в реестр поставщиков социальных услуг по соответствующей общественно полезной услуге, продление срока принятия решения о выдаче заключения </w:t>
      </w:r>
      <w:r w:rsidR="006230CE" w:rsidRPr="006B390A">
        <w:rPr>
          <w:rFonts w:ascii="Times New Roman" w:hAnsi="Times New Roman"/>
          <w:sz w:val="28"/>
          <w:szCs w:val="28"/>
        </w:rPr>
        <w:t>(</w:t>
      </w:r>
      <w:r w:rsidRPr="006B390A">
        <w:rPr>
          <w:rFonts w:ascii="Times New Roman" w:hAnsi="Times New Roman"/>
          <w:sz w:val="28"/>
          <w:szCs w:val="28"/>
        </w:rPr>
        <w:t>об отказе в выдаче заключения</w:t>
      </w:r>
      <w:r w:rsidR="006230CE" w:rsidRPr="006B390A">
        <w:rPr>
          <w:rFonts w:ascii="Times New Roman" w:hAnsi="Times New Roman"/>
          <w:sz w:val="28"/>
          <w:szCs w:val="28"/>
        </w:rPr>
        <w:t>)</w:t>
      </w:r>
      <w:r w:rsidRPr="006B390A">
        <w:rPr>
          <w:rFonts w:ascii="Times New Roman" w:hAnsi="Times New Roman"/>
          <w:sz w:val="28"/>
          <w:szCs w:val="28"/>
        </w:rPr>
        <w:t xml:space="preserve"> не допускается</w:t>
      </w:r>
      <w:r w:rsidR="0021231D" w:rsidRPr="006B390A">
        <w:rPr>
          <w:rFonts w:ascii="Times New Roman" w:hAnsi="Times New Roman"/>
          <w:sz w:val="28"/>
          <w:szCs w:val="28"/>
        </w:rPr>
        <w:t>;</w:t>
      </w:r>
    </w:p>
    <w:p w:rsidR="00B86EDE" w:rsidRPr="006B390A" w:rsidRDefault="00B86EDE" w:rsidP="006230CE">
      <w:pPr>
        <w:pStyle w:val="a7"/>
        <w:numPr>
          <w:ilvl w:val="0"/>
          <w:numId w:val="40"/>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срок</w:t>
      </w:r>
      <w:r w:rsidRPr="006B390A">
        <w:rPr>
          <w:rFonts w:ascii="Times New Roman" w:hAnsi="Times New Roman"/>
          <w:sz w:val="28"/>
          <w:szCs w:val="28"/>
        </w:rPr>
        <w:tab/>
        <w:t>выдачи</w:t>
      </w:r>
      <w:r w:rsidRPr="006B390A">
        <w:rPr>
          <w:rFonts w:ascii="Times New Roman" w:hAnsi="Times New Roman"/>
          <w:sz w:val="28"/>
          <w:szCs w:val="28"/>
        </w:rPr>
        <w:tab/>
        <w:t>(направления)</w:t>
      </w:r>
      <w:r w:rsidRPr="006B390A">
        <w:rPr>
          <w:rFonts w:ascii="Times New Roman" w:hAnsi="Times New Roman"/>
          <w:sz w:val="28"/>
          <w:szCs w:val="28"/>
        </w:rPr>
        <w:tab/>
        <w:t>документов, являющихся результатом предоставления государственной услуги, не должен превышать 3 рабочих дня со дня принятия решения о выдаче заключения либо направления мотивированного уведомления в выдаче заключения.</w:t>
      </w:r>
    </w:p>
    <w:p w:rsidR="00B86EDE" w:rsidRPr="006B390A" w:rsidRDefault="00B86EDE" w:rsidP="006230CE">
      <w:pPr>
        <w:spacing w:after="0" w:line="240" w:lineRule="auto"/>
        <w:jc w:val="both"/>
        <w:rPr>
          <w:rFonts w:ascii="Times New Roman" w:hAnsi="Times New Roman"/>
          <w:sz w:val="28"/>
          <w:szCs w:val="28"/>
        </w:rPr>
      </w:pPr>
    </w:p>
    <w:p w:rsidR="00B86EDE" w:rsidRPr="006B390A" w:rsidRDefault="00B86EDE"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Перечень нормативных правовых актов, </w:t>
      </w:r>
    </w:p>
    <w:p w:rsidR="00B86EDE" w:rsidRPr="006B390A" w:rsidRDefault="00B86EDE" w:rsidP="006230CE">
      <w:pPr>
        <w:spacing w:after="0" w:line="240" w:lineRule="auto"/>
        <w:jc w:val="center"/>
        <w:rPr>
          <w:rFonts w:ascii="Times New Roman" w:hAnsi="Times New Roman"/>
          <w:sz w:val="28"/>
          <w:szCs w:val="28"/>
        </w:rPr>
      </w:pPr>
      <w:proofErr w:type="gramStart"/>
      <w:r w:rsidRPr="006B390A">
        <w:rPr>
          <w:rFonts w:ascii="Times New Roman" w:hAnsi="Times New Roman"/>
          <w:sz w:val="28"/>
          <w:szCs w:val="28"/>
        </w:rPr>
        <w:t>регулирующих</w:t>
      </w:r>
      <w:proofErr w:type="gramEnd"/>
      <w:r w:rsidRPr="006B390A">
        <w:rPr>
          <w:rFonts w:ascii="Times New Roman" w:hAnsi="Times New Roman"/>
          <w:sz w:val="28"/>
          <w:szCs w:val="28"/>
        </w:rPr>
        <w:t xml:space="preserve"> предоставление государственной услуги</w:t>
      </w:r>
    </w:p>
    <w:p w:rsidR="00B86EDE" w:rsidRPr="006B390A" w:rsidRDefault="00B86EDE" w:rsidP="006230CE">
      <w:pPr>
        <w:spacing w:after="0" w:line="240" w:lineRule="auto"/>
        <w:jc w:val="center"/>
        <w:rPr>
          <w:rFonts w:ascii="Times New Roman" w:hAnsi="Times New Roman"/>
          <w:sz w:val="28"/>
          <w:szCs w:val="28"/>
        </w:rPr>
      </w:pPr>
    </w:p>
    <w:p w:rsidR="006B6A39" w:rsidRPr="006B390A" w:rsidRDefault="006B6A39"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Предоставление государственной услуги регулируется:</w:t>
      </w:r>
    </w:p>
    <w:p w:rsidR="006B6A39" w:rsidRPr="006B390A" w:rsidRDefault="006B6A39"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Конституцией Российской </w:t>
      </w:r>
      <w:r w:rsidR="006230CE" w:rsidRPr="006B390A">
        <w:rPr>
          <w:rFonts w:ascii="Times New Roman" w:hAnsi="Times New Roman"/>
          <w:sz w:val="28"/>
          <w:szCs w:val="28"/>
        </w:rPr>
        <w:t xml:space="preserve">Федерации («Российская </w:t>
      </w:r>
      <w:r w:rsidRPr="006B390A">
        <w:rPr>
          <w:rFonts w:ascii="Times New Roman" w:hAnsi="Times New Roman"/>
          <w:sz w:val="28"/>
          <w:szCs w:val="28"/>
        </w:rPr>
        <w:t xml:space="preserve">газета», </w:t>
      </w:r>
      <w:r w:rsidR="006230CE" w:rsidRPr="006B390A">
        <w:rPr>
          <w:rFonts w:ascii="Times New Roman" w:hAnsi="Times New Roman"/>
          <w:sz w:val="28"/>
          <w:szCs w:val="28"/>
        </w:rPr>
        <w:t xml:space="preserve">   </w:t>
      </w:r>
      <w:r w:rsidRPr="006B390A">
        <w:rPr>
          <w:rFonts w:ascii="Times New Roman" w:hAnsi="Times New Roman"/>
          <w:sz w:val="28"/>
          <w:szCs w:val="28"/>
        </w:rPr>
        <w:t>№ 237, 25.12.1993);</w:t>
      </w:r>
    </w:p>
    <w:p w:rsidR="0021231D" w:rsidRPr="006B390A" w:rsidRDefault="0021231D"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Федеральным законом от 12 января 1996 года № 7-ФЗ «О некоммерческих организациях» («Российская газета», № 14, 24.01.1996);</w:t>
      </w:r>
    </w:p>
    <w:p w:rsidR="0021231D" w:rsidRPr="006B390A" w:rsidRDefault="0021231D" w:rsidP="006230CE">
      <w:pPr>
        <w:pStyle w:val="a7"/>
        <w:numPr>
          <w:ilvl w:val="0"/>
          <w:numId w:val="41"/>
        </w:numPr>
        <w:tabs>
          <w:tab w:val="left" w:pos="709"/>
        </w:tabs>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Федеральным законом от 27 июля 2006 года № 152-ФЗ «О персональных данных» («Российская газета», № 165, 29.07.2006);</w:t>
      </w:r>
    </w:p>
    <w:p w:rsidR="006B6A39" w:rsidRPr="006B390A" w:rsidRDefault="006B6A39"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Федеральным законом от 27 июля 2010 г</w:t>
      </w:r>
      <w:r w:rsidR="00817E96" w:rsidRPr="006B390A">
        <w:rPr>
          <w:rFonts w:ascii="Times New Roman" w:hAnsi="Times New Roman"/>
          <w:sz w:val="28"/>
          <w:szCs w:val="28"/>
        </w:rPr>
        <w:t>ода</w:t>
      </w:r>
      <w:r w:rsidRPr="006B390A">
        <w:rPr>
          <w:rFonts w:ascii="Times New Roman" w:hAnsi="Times New Roman"/>
          <w:sz w:val="28"/>
          <w:szCs w:val="28"/>
        </w:rPr>
        <w:t xml:space="preserve"> № 210-ФЗ «Об</w:t>
      </w:r>
      <w:r w:rsidR="00817E96" w:rsidRPr="006B390A">
        <w:rPr>
          <w:rFonts w:ascii="Times New Roman" w:hAnsi="Times New Roman"/>
          <w:sz w:val="28"/>
          <w:szCs w:val="28"/>
        </w:rPr>
        <w:t> </w:t>
      </w:r>
      <w:r w:rsidRPr="006B390A">
        <w:rPr>
          <w:rFonts w:ascii="Times New Roman" w:hAnsi="Times New Roman"/>
          <w:sz w:val="28"/>
          <w:szCs w:val="28"/>
        </w:rPr>
        <w:t>организации предоставления государственных и муниципальных услуг» («Российская газета»,</w:t>
      </w:r>
      <w:r w:rsidR="00817E96" w:rsidRPr="006B390A">
        <w:rPr>
          <w:rFonts w:ascii="Times New Roman" w:hAnsi="Times New Roman"/>
          <w:sz w:val="28"/>
          <w:szCs w:val="28"/>
        </w:rPr>
        <w:t xml:space="preserve"> </w:t>
      </w:r>
      <w:r w:rsidRPr="006B390A">
        <w:rPr>
          <w:rFonts w:ascii="Times New Roman" w:hAnsi="Times New Roman"/>
          <w:sz w:val="28"/>
          <w:szCs w:val="28"/>
        </w:rPr>
        <w:t xml:space="preserve">№ 168, </w:t>
      </w:r>
      <w:r w:rsidR="00817E96" w:rsidRPr="006B390A">
        <w:rPr>
          <w:rFonts w:ascii="Times New Roman" w:hAnsi="Times New Roman"/>
          <w:sz w:val="28"/>
          <w:szCs w:val="28"/>
        </w:rPr>
        <w:t>30.07.2010);</w:t>
      </w:r>
    </w:p>
    <w:p w:rsidR="00D32944" w:rsidRPr="006B390A" w:rsidRDefault="00D32944"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lastRenderedPageBreak/>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(«Российская газета», № 80, 12.04.2013);</w:t>
      </w:r>
    </w:p>
    <w:p w:rsidR="006B6A39" w:rsidRPr="006B390A" w:rsidRDefault="00D32944"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постановлением Правительства Российской Федерации </w:t>
      </w:r>
      <w:r w:rsidR="006230CE" w:rsidRPr="006B390A">
        <w:rPr>
          <w:rFonts w:ascii="Times New Roman" w:hAnsi="Times New Roman"/>
          <w:sz w:val="28"/>
          <w:szCs w:val="28"/>
        </w:rPr>
        <w:t xml:space="preserve">          </w:t>
      </w:r>
      <w:r w:rsidRPr="006B390A">
        <w:rPr>
          <w:rFonts w:ascii="Times New Roman" w:hAnsi="Times New Roman"/>
          <w:sz w:val="28"/>
          <w:szCs w:val="28"/>
        </w:rPr>
        <w:t>от 25 ноября 2013 года № 1062 «О порядке ведения реестра недобросовестных поставщиков</w:t>
      </w:r>
      <w:r w:rsidR="006230CE" w:rsidRPr="006B390A">
        <w:rPr>
          <w:rFonts w:ascii="Times New Roman" w:hAnsi="Times New Roman"/>
          <w:sz w:val="28"/>
          <w:szCs w:val="28"/>
        </w:rPr>
        <w:t xml:space="preserve"> (подрядчиков, исполнителей)» </w:t>
      </w:r>
      <w:r w:rsidRPr="006B390A">
        <w:rPr>
          <w:rFonts w:ascii="Times New Roman" w:hAnsi="Times New Roman"/>
          <w:sz w:val="28"/>
          <w:szCs w:val="28"/>
        </w:rPr>
        <w:t>(</w:t>
      </w:r>
      <w:r w:rsidR="006B6A39" w:rsidRPr="006B390A">
        <w:rPr>
          <w:rFonts w:ascii="Times New Roman" w:hAnsi="Times New Roman"/>
          <w:sz w:val="28"/>
          <w:szCs w:val="28"/>
        </w:rPr>
        <w:t>«Российская газета», № 273,</w:t>
      </w:r>
      <w:r w:rsidRPr="006B390A">
        <w:rPr>
          <w:rFonts w:ascii="Times New Roman" w:hAnsi="Times New Roman"/>
          <w:sz w:val="28"/>
          <w:szCs w:val="28"/>
        </w:rPr>
        <w:t xml:space="preserve"> 04.12.2013);</w:t>
      </w:r>
    </w:p>
    <w:p w:rsidR="0021231D" w:rsidRPr="006B390A" w:rsidRDefault="0021231D"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постановлением Правительства Российской Федерации </w:t>
      </w:r>
      <w:r w:rsidR="006230CE" w:rsidRPr="006B390A">
        <w:rPr>
          <w:rFonts w:ascii="Times New Roman" w:hAnsi="Times New Roman"/>
          <w:sz w:val="28"/>
          <w:szCs w:val="28"/>
        </w:rPr>
        <w:t xml:space="preserve">                  </w:t>
      </w:r>
      <w:r w:rsidRPr="006B390A">
        <w:rPr>
          <w:rFonts w:ascii="Times New Roman" w:hAnsi="Times New Roman"/>
          <w:sz w:val="28"/>
          <w:szCs w:val="28"/>
        </w:rPr>
        <w:t>от 9 июня 2016 года № 516 «Об утверждении Правил осуществления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 («Российская газета», № 137, 24.06.2016);</w:t>
      </w:r>
    </w:p>
    <w:p w:rsidR="00D32944" w:rsidRPr="006B390A" w:rsidRDefault="00D32944"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постановлением Правительства Российской Федерации </w:t>
      </w:r>
      <w:r w:rsidR="006230CE" w:rsidRPr="006B390A">
        <w:rPr>
          <w:rFonts w:ascii="Times New Roman" w:hAnsi="Times New Roman"/>
          <w:sz w:val="28"/>
          <w:szCs w:val="28"/>
        </w:rPr>
        <w:t xml:space="preserve">                   </w:t>
      </w:r>
      <w:r w:rsidRPr="006B390A">
        <w:rPr>
          <w:rFonts w:ascii="Times New Roman" w:hAnsi="Times New Roman"/>
          <w:sz w:val="28"/>
          <w:szCs w:val="28"/>
        </w:rPr>
        <w:t>от 27 октября 2016 года № 1096 «Об утверждении перечня общественно полезных услуг и критериев оценки качества их оказания» («Российская газета», № 251, 07.11.2016);</w:t>
      </w:r>
    </w:p>
    <w:p w:rsidR="00D32944" w:rsidRPr="006B390A" w:rsidRDefault="00D32944"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постановлением Правительства Российской Федерации </w:t>
      </w:r>
      <w:r w:rsidR="006230CE" w:rsidRPr="006B390A">
        <w:rPr>
          <w:rFonts w:ascii="Times New Roman" w:hAnsi="Times New Roman"/>
          <w:sz w:val="28"/>
          <w:szCs w:val="28"/>
        </w:rPr>
        <w:t xml:space="preserve">                   </w:t>
      </w:r>
      <w:r w:rsidRPr="006B390A">
        <w:rPr>
          <w:rFonts w:ascii="Times New Roman" w:hAnsi="Times New Roman"/>
          <w:sz w:val="28"/>
          <w:szCs w:val="28"/>
        </w:rPr>
        <w:t>от 26 января 2017 года № 89 «О реестре некоммерческих организаций – исполнителей общественно полезных услуг» («Собрание законодательства Российской Федерации», 06.02.2017</w:t>
      </w:r>
      <w:r w:rsidR="006230CE" w:rsidRPr="006B390A">
        <w:rPr>
          <w:rFonts w:ascii="Times New Roman" w:hAnsi="Times New Roman"/>
          <w:sz w:val="28"/>
          <w:szCs w:val="28"/>
        </w:rPr>
        <w:t>, № 6, ст. 937</w:t>
      </w:r>
      <w:r w:rsidRPr="006B390A">
        <w:rPr>
          <w:rFonts w:ascii="Times New Roman" w:hAnsi="Times New Roman"/>
          <w:sz w:val="28"/>
          <w:szCs w:val="28"/>
        </w:rPr>
        <w:t>);</w:t>
      </w:r>
    </w:p>
    <w:p w:rsidR="00D32944" w:rsidRPr="006B390A" w:rsidRDefault="00920FCE"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постановлением губернатора Костромской области </w:t>
      </w:r>
      <w:r w:rsidR="006230CE" w:rsidRPr="006B390A">
        <w:rPr>
          <w:rFonts w:ascii="Times New Roman" w:hAnsi="Times New Roman"/>
          <w:sz w:val="28"/>
          <w:szCs w:val="28"/>
        </w:rPr>
        <w:t xml:space="preserve">                        </w:t>
      </w:r>
      <w:r w:rsidR="00B421AE" w:rsidRPr="006B390A">
        <w:rPr>
          <w:rFonts w:ascii="Times New Roman" w:hAnsi="Times New Roman"/>
          <w:sz w:val="28"/>
          <w:szCs w:val="28"/>
        </w:rPr>
        <w:t>от 25 августа 2009 года №</w:t>
      </w:r>
      <w:r w:rsidR="006230CE" w:rsidRPr="006B390A">
        <w:rPr>
          <w:rFonts w:ascii="Times New Roman" w:hAnsi="Times New Roman"/>
          <w:sz w:val="28"/>
          <w:szCs w:val="28"/>
        </w:rPr>
        <w:t xml:space="preserve"> </w:t>
      </w:r>
      <w:r w:rsidR="00B421AE" w:rsidRPr="006B390A">
        <w:rPr>
          <w:rFonts w:ascii="Times New Roman" w:hAnsi="Times New Roman"/>
          <w:sz w:val="28"/>
          <w:szCs w:val="28"/>
        </w:rPr>
        <w:t xml:space="preserve">177 </w:t>
      </w:r>
      <w:r w:rsidRPr="006B390A">
        <w:rPr>
          <w:rFonts w:ascii="Times New Roman" w:hAnsi="Times New Roman"/>
          <w:sz w:val="28"/>
          <w:szCs w:val="28"/>
        </w:rPr>
        <w:t>«Об</w:t>
      </w:r>
      <w:r w:rsidR="00B421AE" w:rsidRPr="006B390A">
        <w:rPr>
          <w:rFonts w:ascii="Times New Roman" w:hAnsi="Times New Roman"/>
          <w:sz w:val="28"/>
          <w:szCs w:val="28"/>
        </w:rPr>
        <w:t xml:space="preserve"> информационно-аналитическом управлении Костромской области</w:t>
      </w:r>
      <w:r w:rsidRPr="006B390A">
        <w:rPr>
          <w:rFonts w:ascii="Times New Roman" w:hAnsi="Times New Roman"/>
          <w:sz w:val="28"/>
          <w:szCs w:val="28"/>
        </w:rPr>
        <w:t>»</w:t>
      </w:r>
      <w:r w:rsidR="006230CE" w:rsidRPr="006B390A">
        <w:rPr>
          <w:rFonts w:ascii="Times New Roman" w:hAnsi="Times New Roman"/>
          <w:sz w:val="28"/>
          <w:szCs w:val="28"/>
        </w:rPr>
        <w:t xml:space="preserve"> («</w:t>
      </w:r>
      <w:proofErr w:type="gramStart"/>
      <w:r w:rsidR="006230CE" w:rsidRPr="006B390A">
        <w:rPr>
          <w:rFonts w:ascii="Times New Roman" w:hAnsi="Times New Roman"/>
          <w:sz w:val="28"/>
          <w:szCs w:val="28"/>
        </w:rPr>
        <w:t>СП-нормативные</w:t>
      </w:r>
      <w:proofErr w:type="gramEnd"/>
      <w:r w:rsidR="006230CE" w:rsidRPr="006B390A">
        <w:rPr>
          <w:rFonts w:ascii="Times New Roman" w:hAnsi="Times New Roman"/>
          <w:sz w:val="28"/>
          <w:szCs w:val="28"/>
        </w:rPr>
        <w:t xml:space="preserve"> документы, № 37, 03.09.2009)</w:t>
      </w:r>
      <w:r w:rsidRPr="006B390A">
        <w:rPr>
          <w:rFonts w:ascii="Times New Roman" w:hAnsi="Times New Roman"/>
          <w:sz w:val="28"/>
          <w:szCs w:val="28"/>
        </w:rPr>
        <w:t>;</w:t>
      </w:r>
    </w:p>
    <w:p w:rsidR="00D32944" w:rsidRPr="006B390A" w:rsidRDefault="00920FCE" w:rsidP="006230CE">
      <w:pPr>
        <w:pStyle w:val="a7"/>
        <w:numPr>
          <w:ilvl w:val="0"/>
          <w:numId w:val="41"/>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постановлением администрации Костромской области от 10 июня 2019 года № 208-а «Об органах исполнительной власти Костромской области, осуществляющих оценку качества оказания общественно полезных услуг социально ориентированными некоммерческими организациями» (</w:t>
      </w:r>
      <w:r w:rsidR="000456B8" w:rsidRPr="006B390A">
        <w:rPr>
          <w:rFonts w:ascii="Times New Roman" w:hAnsi="Times New Roman"/>
          <w:sz w:val="28"/>
          <w:szCs w:val="28"/>
        </w:rPr>
        <w:t>О</w:t>
      </w:r>
      <w:r w:rsidRPr="006B390A">
        <w:rPr>
          <w:rFonts w:ascii="Times New Roman" w:hAnsi="Times New Roman"/>
          <w:sz w:val="28"/>
          <w:szCs w:val="28"/>
        </w:rPr>
        <w:t xml:space="preserve">фициальный интернет-портал правовой информации </w:t>
      </w:r>
      <w:hyperlink r:id="rId9" w:history="1">
        <w:r w:rsidR="000456B8" w:rsidRPr="006B390A">
          <w:rPr>
            <w:rStyle w:val="a8"/>
            <w:rFonts w:ascii="Times New Roman" w:hAnsi="Times New Roman"/>
            <w:color w:val="auto"/>
            <w:sz w:val="28"/>
            <w:szCs w:val="28"/>
            <w:u w:val="none"/>
            <w:lang w:val="en-US"/>
          </w:rPr>
          <w:t>www</w:t>
        </w:r>
        <w:r w:rsidR="000456B8" w:rsidRPr="006B390A">
          <w:rPr>
            <w:rStyle w:val="a8"/>
            <w:rFonts w:ascii="Times New Roman" w:hAnsi="Times New Roman"/>
            <w:color w:val="auto"/>
            <w:sz w:val="28"/>
            <w:szCs w:val="28"/>
            <w:u w:val="none"/>
          </w:rPr>
          <w:t>.pravo.gov.ru</w:t>
        </w:r>
      </w:hyperlink>
      <w:r w:rsidRPr="006B390A">
        <w:rPr>
          <w:rFonts w:ascii="Times New Roman" w:hAnsi="Times New Roman"/>
          <w:sz w:val="28"/>
          <w:szCs w:val="28"/>
        </w:rPr>
        <w:t>, 11.06.2019).</w:t>
      </w:r>
    </w:p>
    <w:p w:rsidR="00920FCE" w:rsidRPr="006B390A" w:rsidRDefault="00920FCE" w:rsidP="006230CE">
      <w:pPr>
        <w:spacing w:after="0" w:line="240" w:lineRule="auto"/>
        <w:jc w:val="both"/>
        <w:rPr>
          <w:rFonts w:ascii="Times New Roman" w:hAnsi="Times New Roman"/>
          <w:sz w:val="28"/>
          <w:szCs w:val="28"/>
        </w:rPr>
      </w:pPr>
    </w:p>
    <w:p w:rsidR="00920FCE" w:rsidRPr="006B390A" w:rsidRDefault="00C30C17" w:rsidP="006230CE">
      <w:pPr>
        <w:spacing w:after="0" w:line="240" w:lineRule="auto"/>
        <w:jc w:val="center"/>
        <w:rPr>
          <w:rFonts w:ascii="Times New Roman" w:hAnsi="Times New Roman"/>
          <w:sz w:val="28"/>
          <w:szCs w:val="28"/>
        </w:rPr>
      </w:pPr>
      <w:r w:rsidRPr="006B390A">
        <w:rPr>
          <w:rFonts w:ascii="Times New Roman" w:hAnsi="Times New Roman"/>
          <w:sz w:val="28"/>
          <w:szCs w:val="28"/>
        </w:rPr>
        <w:t>Перечень</w:t>
      </w:r>
      <w:r w:rsidR="00920FCE" w:rsidRPr="006B390A">
        <w:rPr>
          <w:rFonts w:ascii="Times New Roman" w:hAnsi="Times New Roman"/>
          <w:sz w:val="28"/>
          <w:szCs w:val="28"/>
        </w:rPr>
        <w:t xml:space="preserve"> документов, </w:t>
      </w:r>
    </w:p>
    <w:p w:rsidR="00920FCE" w:rsidRPr="006B390A" w:rsidRDefault="00920FCE" w:rsidP="006230CE">
      <w:pPr>
        <w:spacing w:after="0" w:line="240" w:lineRule="auto"/>
        <w:jc w:val="center"/>
        <w:rPr>
          <w:rFonts w:ascii="Times New Roman" w:hAnsi="Times New Roman"/>
          <w:sz w:val="28"/>
          <w:szCs w:val="28"/>
        </w:rPr>
      </w:pPr>
      <w:proofErr w:type="gramStart"/>
      <w:r w:rsidRPr="006B390A">
        <w:rPr>
          <w:rFonts w:ascii="Times New Roman" w:hAnsi="Times New Roman"/>
          <w:sz w:val="28"/>
          <w:szCs w:val="28"/>
        </w:rPr>
        <w:t>необходимых</w:t>
      </w:r>
      <w:proofErr w:type="gramEnd"/>
      <w:r w:rsidRPr="006B390A">
        <w:rPr>
          <w:rFonts w:ascii="Times New Roman" w:hAnsi="Times New Roman"/>
          <w:sz w:val="28"/>
          <w:szCs w:val="28"/>
        </w:rPr>
        <w:t xml:space="preserve"> для предоставления государственной услуги</w:t>
      </w:r>
    </w:p>
    <w:p w:rsidR="00920FCE" w:rsidRPr="006B390A" w:rsidRDefault="00920FCE" w:rsidP="006230CE">
      <w:pPr>
        <w:spacing w:after="0" w:line="240" w:lineRule="auto"/>
        <w:jc w:val="center"/>
        <w:rPr>
          <w:rFonts w:ascii="Times New Roman" w:hAnsi="Times New Roman"/>
          <w:sz w:val="28"/>
          <w:szCs w:val="28"/>
        </w:rPr>
      </w:pPr>
    </w:p>
    <w:p w:rsidR="00C6016C" w:rsidRPr="006B390A" w:rsidRDefault="00920FCE"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Основанием</w:t>
      </w:r>
      <w:r w:rsidR="006C2EC5" w:rsidRPr="006B390A">
        <w:rPr>
          <w:rFonts w:ascii="Times New Roman" w:hAnsi="Times New Roman"/>
          <w:sz w:val="28"/>
          <w:szCs w:val="28"/>
        </w:rPr>
        <w:t xml:space="preserve"> </w:t>
      </w:r>
      <w:r w:rsidRPr="006B390A">
        <w:rPr>
          <w:rFonts w:ascii="Times New Roman" w:hAnsi="Times New Roman"/>
          <w:sz w:val="28"/>
          <w:szCs w:val="28"/>
        </w:rPr>
        <w:t>для</w:t>
      </w:r>
      <w:r w:rsidR="006C2EC5" w:rsidRPr="006B390A">
        <w:rPr>
          <w:rFonts w:ascii="Times New Roman" w:hAnsi="Times New Roman"/>
          <w:sz w:val="28"/>
          <w:szCs w:val="28"/>
        </w:rPr>
        <w:t xml:space="preserve"> </w:t>
      </w:r>
      <w:r w:rsidRPr="006B390A">
        <w:rPr>
          <w:rFonts w:ascii="Times New Roman" w:hAnsi="Times New Roman"/>
          <w:sz w:val="28"/>
          <w:szCs w:val="28"/>
        </w:rPr>
        <w:t>предоставления</w:t>
      </w:r>
      <w:r w:rsidR="00C6016C" w:rsidRPr="006B390A">
        <w:rPr>
          <w:rFonts w:ascii="Times New Roman" w:hAnsi="Times New Roman"/>
          <w:sz w:val="28"/>
          <w:szCs w:val="28"/>
        </w:rPr>
        <w:t xml:space="preserve"> государственной услуги </w:t>
      </w:r>
      <w:r w:rsidRPr="006B390A">
        <w:rPr>
          <w:rFonts w:ascii="Times New Roman" w:hAnsi="Times New Roman"/>
          <w:sz w:val="28"/>
          <w:szCs w:val="28"/>
        </w:rPr>
        <w:t>является заявление</w:t>
      </w:r>
      <w:r w:rsidR="00C93D0F" w:rsidRPr="006B390A">
        <w:rPr>
          <w:rFonts w:ascii="Times New Roman" w:hAnsi="Times New Roman"/>
          <w:sz w:val="28"/>
          <w:szCs w:val="28"/>
        </w:rPr>
        <w:t>, составленное по форме, согласно</w:t>
      </w:r>
      <w:r w:rsidRPr="006B390A">
        <w:rPr>
          <w:rFonts w:ascii="Times New Roman" w:hAnsi="Times New Roman"/>
          <w:sz w:val="28"/>
          <w:szCs w:val="28"/>
        </w:rPr>
        <w:t xml:space="preserve"> </w:t>
      </w:r>
      <w:r w:rsidR="00C6016C" w:rsidRPr="006B390A">
        <w:rPr>
          <w:rFonts w:ascii="Times New Roman" w:hAnsi="Times New Roman"/>
          <w:sz w:val="28"/>
          <w:szCs w:val="28"/>
        </w:rPr>
        <w:t>приложени</w:t>
      </w:r>
      <w:r w:rsidR="00C93D0F" w:rsidRPr="006B390A">
        <w:rPr>
          <w:rFonts w:ascii="Times New Roman" w:hAnsi="Times New Roman"/>
          <w:sz w:val="28"/>
          <w:szCs w:val="28"/>
        </w:rPr>
        <w:t xml:space="preserve">ю </w:t>
      </w:r>
      <w:r w:rsidR="00C6016C" w:rsidRPr="006B390A">
        <w:rPr>
          <w:rFonts w:ascii="Times New Roman" w:hAnsi="Times New Roman"/>
          <w:sz w:val="28"/>
          <w:szCs w:val="28"/>
        </w:rPr>
        <w:t>к настоящем</w:t>
      </w:r>
      <w:r w:rsidR="006C2EC5" w:rsidRPr="006B390A">
        <w:rPr>
          <w:rFonts w:ascii="Times New Roman" w:hAnsi="Times New Roman"/>
          <w:sz w:val="28"/>
          <w:szCs w:val="28"/>
        </w:rPr>
        <w:t>у Административному регламенту.</w:t>
      </w:r>
    </w:p>
    <w:p w:rsidR="00C6016C" w:rsidRPr="006B390A" w:rsidRDefault="00C6016C"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Заявление подписывается руководителем постоянно действующего исполнительного органа заявителя или иным имеющим право действовать </w:t>
      </w:r>
      <w:r w:rsidR="00D60BE1" w:rsidRPr="006B390A">
        <w:rPr>
          <w:rFonts w:ascii="Times New Roman" w:hAnsi="Times New Roman"/>
          <w:sz w:val="28"/>
          <w:szCs w:val="28"/>
        </w:rPr>
        <w:t>от имени этого заявителя лицом.</w:t>
      </w:r>
    </w:p>
    <w:p w:rsidR="00D40C0F" w:rsidRPr="006B390A" w:rsidRDefault="00D40C0F" w:rsidP="006230CE">
      <w:pPr>
        <w:pStyle w:val="a7"/>
        <w:numPr>
          <w:ilvl w:val="0"/>
          <w:numId w:val="35"/>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lastRenderedPageBreak/>
        <w:t xml:space="preserve">В заявлении должно быть обосновано соответствие оказываемых организацией </w:t>
      </w:r>
      <w:proofErr w:type="gramStart"/>
      <w:r w:rsidRPr="006B390A">
        <w:rPr>
          <w:rFonts w:ascii="Times New Roman" w:hAnsi="Times New Roman"/>
          <w:sz w:val="28"/>
          <w:szCs w:val="28"/>
        </w:rPr>
        <w:t>услуг</w:t>
      </w:r>
      <w:proofErr w:type="gramEnd"/>
      <w:r w:rsidRPr="006B390A">
        <w:rPr>
          <w:rFonts w:ascii="Times New Roman" w:hAnsi="Times New Roman"/>
          <w:sz w:val="28"/>
          <w:szCs w:val="28"/>
        </w:rPr>
        <w:t xml:space="preserve"> установленным критериям оценки качества оказания общественно полезных услуг:</w:t>
      </w:r>
    </w:p>
    <w:p w:rsidR="00951F90" w:rsidRPr="006B390A" w:rsidRDefault="00951F90"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соответствие общественно полезной </w:t>
      </w:r>
      <w:proofErr w:type="gramStart"/>
      <w:r w:rsidRPr="006B390A">
        <w:rPr>
          <w:rFonts w:ascii="Times New Roman" w:hAnsi="Times New Roman"/>
          <w:sz w:val="28"/>
          <w:szCs w:val="28"/>
        </w:rPr>
        <w:t>услуги</w:t>
      </w:r>
      <w:proofErr w:type="gramEnd"/>
      <w:r w:rsidRPr="006B390A">
        <w:rPr>
          <w:rFonts w:ascii="Times New Roman" w:hAnsi="Times New Roman"/>
          <w:sz w:val="28"/>
          <w:szCs w:val="28"/>
        </w:rPr>
        <w:t xml:space="preserve"> установленным нормативными правовыми актами Российской Федерации требованиям к ее содержанию (объем, сроки, качество предоставления);</w:t>
      </w:r>
    </w:p>
    <w:p w:rsidR="00951F90" w:rsidRPr="006B390A" w:rsidRDefault="00951F90"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наличие у лиц, непосредственно задействованных в исполнении общественно полезной услуги (в том числе работников некоммерческой организации - исполнителя общественно полезных услуг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достаточность количества таких лиц;</w:t>
      </w:r>
    </w:p>
    <w:p w:rsidR="00951F90" w:rsidRPr="006B390A" w:rsidRDefault="00951F90" w:rsidP="006230CE">
      <w:pPr>
        <w:pStyle w:val="a7"/>
        <w:spacing w:after="0" w:line="240" w:lineRule="auto"/>
        <w:ind w:left="0" w:firstLine="709"/>
        <w:jc w:val="both"/>
        <w:rPr>
          <w:rFonts w:ascii="Times New Roman" w:hAnsi="Times New Roman"/>
          <w:sz w:val="28"/>
          <w:szCs w:val="28"/>
        </w:rPr>
      </w:pPr>
      <w:proofErr w:type="gramStart"/>
      <w:r w:rsidRPr="006B390A">
        <w:rPr>
          <w:rFonts w:ascii="Times New Roman" w:hAnsi="Times New Roman"/>
          <w:sz w:val="28"/>
          <w:szCs w:val="28"/>
        </w:rPr>
        <w:t xml:space="preserve">удовлетворенность получателей общественно полезных услуг качеством их оказания (отсутствие жалоб на действия (бездействие) и (или) решения некоммерческой организации, связанные с оказанием ею общественно полезных услуг,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 в течение 2 лет, предшествующих </w:t>
      </w:r>
      <w:r w:rsidR="00E73105" w:rsidRPr="006B390A">
        <w:rPr>
          <w:rFonts w:ascii="Times New Roman" w:hAnsi="Times New Roman"/>
          <w:sz w:val="28"/>
          <w:szCs w:val="28"/>
        </w:rPr>
        <w:t>выдаче заключения</w:t>
      </w:r>
      <w:r w:rsidRPr="006B390A">
        <w:rPr>
          <w:rFonts w:ascii="Times New Roman" w:hAnsi="Times New Roman"/>
          <w:sz w:val="28"/>
          <w:szCs w:val="28"/>
        </w:rPr>
        <w:t>);</w:t>
      </w:r>
      <w:proofErr w:type="gramEnd"/>
    </w:p>
    <w:p w:rsidR="00951F90" w:rsidRPr="006B390A" w:rsidRDefault="00951F90"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открытость и доступность информации о некоммерческой организации;</w:t>
      </w:r>
    </w:p>
    <w:p w:rsidR="00951F90" w:rsidRPr="006B390A" w:rsidRDefault="00951F90"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отсутствие некоммерческой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законом от 5</w:t>
      </w:r>
      <w:r w:rsidR="00D60BE1" w:rsidRPr="006B390A">
        <w:rPr>
          <w:rFonts w:ascii="Times New Roman" w:hAnsi="Times New Roman"/>
          <w:sz w:val="28"/>
          <w:szCs w:val="28"/>
        </w:rPr>
        <w:t xml:space="preserve"> апреля </w:t>
      </w:r>
      <w:r w:rsidRPr="006B390A">
        <w:rPr>
          <w:rFonts w:ascii="Times New Roman" w:hAnsi="Times New Roman"/>
          <w:sz w:val="28"/>
          <w:szCs w:val="28"/>
        </w:rPr>
        <w:t xml:space="preserve">2013 </w:t>
      </w:r>
      <w:r w:rsidR="00D60BE1" w:rsidRPr="006B390A">
        <w:rPr>
          <w:rFonts w:ascii="Times New Roman" w:hAnsi="Times New Roman"/>
          <w:sz w:val="28"/>
          <w:szCs w:val="28"/>
        </w:rPr>
        <w:t xml:space="preserve">года </w:t>
      </w:r>
      <w:r w:rsidRPr="006B390A">
        <w:rPr>
          <w:rFonts w:ascii="Times New Roman" w:hAnsi="Times New Roman"/>
          <w:sz w:val="28"/>
          <w:szCs w:val="28"/>
        </w:rPr>
        <w:t xml:space="preserve">№ 44-ФЗ «О контрактной системе в сфере закупок товаров, работ, услуг для обеспечения государственных и муниципальных нужд» в течение 2 лет, предшествующих </w:t>
      </w:r>
      <w:r w:rsidR="00E73105" w:rsidRPr="006B390A">
        <w:rPr>
          <w:rFonts w:ascii="Times New Roman" w:hAnsi="Times New Roman"/>
          <w:sz w:val="28"/>
          <w:szCs w:val="28"/>
        </w:rPr>
        <w:t>выдаче заключения</w:t>
      </w:r>
      <w:r w:rsidRPr="006B390A">
        <w:rPr>
          <w:rFonts w:ascii="Times New Roman" w:hAnsi="Times New Roman"/>
          <w:sz w:val="28"/>
          <w:szCs w:val="28"/>
        </w:rPr>
        <w:t>.</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14. К указанному заявлению могут прилагаться следующие документы:</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документы, обосновывающие соответствие качества оказываемых организацией общественно полезных услуг установленным критериям (справки, характеристики, экспертные заключения);</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копии дипломов и благодарственных писем;</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иные документы</w:t>
      </w:r>
      <w:r w:rsidR="00E73105" w:rsidRPr="006B390A">
        <w:rPr>
          <w:rFonts w:ascii="Times New Roman" w:hAnsi="Times New Roman"/>
          <w:sz w:val="28"/>
          <w:szCs w:val="28"/>
        </w:rPr>
        <w:t xml:space="preserve">, обосновывающие соответствие оказываемых организацией </w:t>
      </w:r>
      <w:proofErr w:type="gramStart"/>
      <w:r w:rsidR="00E73105" w:rsidRPr="006B390A">
        <w:rPr>
          <w:rFonts w:ascii="Times New Roman" w:hAnsi="Times New Roman"/>
          <w:sz w:val="28"/>
          <w:szCs w:val="28"/>
        </w:rPr>
        <w:t>услуг</w:t>
      </w:r>
      <w:proofErr w:type="gramEnd"/>
      <w:r w:rsidR="00E73105" w:rsidRPr="006B390A">
        <w:rPr>
          <w:rFonts w:ascii="Times New Roman" w:hAnsi="Times New Roman"/>
          <w:sz w:val="28"/>
          <w:szCs w:val="28"/>
        </w:rPr>
        <w:t xml:space="preserve"> установленным критериям оценки качества оказания общественно полезных услуг</w:t>
      </w:r>
      <w:r w:rsidRPr="006B390A">
        <w:rPr>
          <w:rFonts w:ascii="Times New Roman" w:hAnsi="Times New Roman"/>
          <w:sz w:val="28"/>
          <w:szCs w:val="28"/>
        </w:rPr>
        <w:t>.</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15.</w:t>
      </w:r>
      <w:r w:rsidRPr="006B390A">
        <w:rPr>
          <w:rFonts w:ascii="Times New Roman" w:hAnsi="Times New Roman"/>
          <w:sz w:val="28"/>
          <w:szCs w:val="28"/>
        </w:rPr>
        <w:tab/>
        <w:t>В случае если организация включена в реестр поставщиков социальных услуг по соответствующей общественно полезной услуге, представление дополнительных документов, обосновывающих соответствие качества оказываемых организацией общественно полезных услуг установленным критериям, не требуется.</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00576138" w:rsidRPr="006B390A">
        <w:rPr>
          <w:rFonts w:ascii="Times New Roman" w:hAnsi="Times New Roman"/>
          <w:sz w:val="28"/>
          <w:szCs w:val="28"/>
        </w:rPr>
        <w:t>6</w:t>
      </w:r>
      <w:r w:rsidRPr="006B390A">
        <w:rPr>
          <w:rFonts w:ascii="Times New Roman" w:hAnsi="Times New Roman"/>
          <w:sz w:val="28"/>
          <w:szCs w:val="28"/>
        </w:rPr>
        <w:t xml:space="preserve">. Исчерпывающий перечень документов, необходимых в соответствии с нормативными правовыми актами для предоставления </w:t>
      </w:r>
      <w:r w:rsidRPr="006B390A">
        <w:rPr>
          <w:rFonts w:ascii="Times New Roman" w:hAnsi="Times New Roman"/>
          <w:sz w:val="28"/>
          <w:szCs w:val="28"/>
        </w:rPr>
        <w:lastRenderedPageBreak/>
        <w:t>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копи</w:t>
      </w:r>
      <w:r w:rsidR="00C93D0F" w:rsidRPr="006B390A">
        <w:rPr>
          <w:rFonts w:ascii="Times New Roman" w:hAnsi="Times New Roman"/>
          <w:sz w:val="28"/>
          <w:szCs w:val="28"/>
        </w:rPr>
        <w:t>я</w:t>
      </w:r>
      <w:r w:rsidRPr="006B390A">
        <w:rPr>
          <w:rFonts w:ascii="Times New Roman" w:hAnsi="Times New Roman"/>
          <w:sz w:val="28"/>
          <w:szCs w:val="28"/>
        </w:rPr>
        <w:t xml:space="preserve"> свидетельства о государственной регистрации некоммерческой организации;</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r>
      <w:r w:rsidR="00E73105" w:rsidRPr="006B390A">
        <w:rPr>
          <w:rFonts w:ascii="Times New Roman" w:hAnsi="Times New Roman"/>
          <w:sz w:val="28"/>
          <w:szCs w:val="28"/>
        </w:rPr>
        <w:t>сведения</w:t>
      </w:r>
      <w:r w:rsidRPr="006B390A">
        <w:rPr>
          <w:rFonts w:ascii="Times New Roman" w:hAnsi="Times New Roman"/>
          <w:sz w:val="28"/>
          <w:szCs w:val="28"/>
        </w:rPr>
        <w:t xml:space="preserve"> из Единого государственного реестра юридических лиц;</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документы, подтверждающие отсутствие задолженностей по налогам и сборам, иным предусмотренным законодательством Российской Федерации обязательным платежам на текущую дату.</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w:t>
      </w:r>
      <w:r w:rsidRPr="006B390A">
        <w:rPr>
          <w:rFonts w:ascii="Times New Roman" w:hAnsi="Times New Roman"/>
          <w:sz w:val="28"/>
          <w:szCs w:val="28"/>
        </w:rPr>
        <w:tab/>
        <w:t>информация об отсутствии организации в реестре недобросовестных поставщиков (подрядчиков, исполнителей);</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w:t>
      </w:r>
      <w:r w:rsidRPr="006B390A">
        <w:rPr>
          <w:rFonts w:ascii="Times New Roman" w:hAnsi="Times New Roman"/>
          <w:sz w:val="28"/>
          <w:szCs w:val="28"/>
        </w:rPr>
        <w:tab/>
        <w:t>иные необходимые документы.</w:t>
      </w:r>
    </w:p>
    <w:p w:rsidR="00475175" w:rsidRPr="006B390A" w:rsidRDefault="0047517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00576138" w:rsidRPr="006B390A">
        <w:rPr>
          <w:rFonts w:ascii="Times New Roman" w:hAnsi="Times New Roman"/>
          <w:sz w:val="28"/>
          <w:szCs w:val="28"/>
        </w:rPr>
        <w:t>7</w:t>
      </w:r>
      <w:r w:rsidRPr="006B390A">
        <w:rPr>
          <w:rFonts w:ascii="Times New Roman" w:hAnsi="Times New Roman"/>
          <w:sz w:val="28"/>
          <w:szCs w:val="28"/>
        </w:rPr>
        <w:t>. Запрещается требовать от заявителя:</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Костромской области государственных услуг и предоставляются организациями, участвующими в предоставлении государственных услуг, утвержденный постановлением администрации Костромской области от 15 августа 2011 года № 301-а «Об утверждении Перечня услуг, которые являются необходимыми и обязательными для предоставления исполнительными органами государственной власти Костромской области государственных услуг и предоставляются организациями, участвующими в предоставлении государственных услуг, и Перечня услуг, предоставляемых государственными учреждениями Костромской области и другими организациями, в которых размещается государственное задание (заказ), подлежащих включению в реестр государственных услуг Костромской области и предоставлению в электронном виде, и определении размера платы за их оказание» (далее – Перечень необходимых и обязательных услуг);</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w:t>
      </w:r>
      <w:r w:rsidRPr="006B390A">
        <w:rPr>
          <w:rFonts w:ascii="Times New Roman" w:hAnsi="Times New Roman"/>
          <w:sz w:val="28"/>
          <w:szCs w:val="28"/>
        </w:rPr>
        <w:lastRenderedPageBreak/>
        <w:t>за исключением получения услуг и получения документов и информации, предоставляемых в результате предоставления таких услуг, включенных в Перечень необходимых и обязательных услуг;</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C93D0F" w:rsidRPr="006B390A" w:rsidRDefault="00C93D0F"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B421AE" w:rsidRPr="006B390A">
        <w:rPr>
          <w:rFonts w:ascii="Times New Roman" w:hAnsi="Times New Roman"/>
          <w:sz w:val="28"/>
          <w:szCs w:val="28"/>
        </w:rPr>
        <w:t>Управления</w:t>
      </w:r>
      <w:r w:rsidRPr="006B390A">
        <w:rPr>
          <w:rFonts w:ascii="Times New Roman" w:hAnsi="Times New Roman"/>
          <w:sz w:val="28"/>
          <w:szCs w:val="28"/>
        </w:rPr>
        <w:t xml:space="preserve">,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начальника </w:t>
      </w:r>
      <w:r w:rsidR="00B421AE" w:rsidRPr="006B390A">
        <w:rPr>
          <w:rFonts w:ascii="Times New Roman" w:hAnsi="Times New Roman"/>
          <w:sz w:val="28"/>
          <w:szCs w:val="28"/>
        </w:rPr>
        <w:t>Управления</w:t>
      </w:r>
      <w:r w:rsidRPr="006B390A">
        <w:rPr>
          <w:rFonts w:ascii="Times New Roman" w:hAnsi="Times New Roman"/>
          <w:sz w:val="28"/>
          <w:szCs w:val="28"/>
        </w:rPr>
        <w:t xml:space="preserve">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w:t>
      </w:r>
      <w:proofErr w:type="gramEnd"/>
      <w:r w:rsidRPr="006B390A">
        <w:rPr>
          <w:rFonts w:ascii="Times New Roman" w:hAnsi="Times New Roman"/>
          <w:sz w:val="28"/>
          <w:szCs w:val="28"/>
        </w:rPr>
        <w:t xml:space="preserve"> за доставленные неудобства.</w:t>
      </w:r>
    </w:p>
    <w:p w:rsidR="00475175" w:rsidRPr="006B390A" w:rsidRDefault="0057613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18</w:t>
      </w:r>
      <w:r w:rsidR="00475175" w:rsidRPr="006B390A">
        <w:rPr>
          <w:rFonts w:ascii="Times New Roman" w:hAnsi="Times New Roman"/>
          <w:sz w:val="28"/>
          <w:szCs w:val="28"/>
        </w:rPr>
        <w:t>.</w:t>
      </w:r>
      <w:r w:rsidR="00475175" w:rsidRPr="006B390A">
        <w:rPr>
          <w:rFonts w:ascii="Times New Roman" w:hAnsi="Times New Roman"/>
          <w:sz w:val="28"/>
          <w:szCs w:val="28"/>
        </w:rPr>
        <w:tab/>
      </w:r>
      <w:proofErr w:type="gramStart"/>
      <w:r w:rsidR="00B421AE" w:rsidRPr="006B390A">
        <w:rPr>
          <w:rFonts w:ascii="Times New Roman" w:hAnsi="Times New Roman"/>
          <w:sz w:val="28"/>
          <w:szCs w:val="28"/>
        </w:rPr>
        <w:t xml:space="preserve">Управление </w:t>
      </w:r>
      <w:r w:rsidR="00475175" w:rsidRPr="006B390A">
        <w:rPr>
          <w:rFonts w:ascii="Times New Roman" w:hAnsi="Times New Roman"/>
          <w:sz w:val="28"/>
          <w:szCs w:val="28"/>
        </w:rPr>
        <w:t xml:space="preserve"> в соответствии с Федеральным законом </w:t>
      </w:r>
      <w:r w:rsidR="00AE3182" w:rsidRPr="006B390A">
        <w:rPr>
          <w:rFonts w:ascii="Times New Roman" w:hAnsi="Times New Roman"/>
          <w:sz w:val="28"/>
          <w:szCs w:val="28"/>
        </w:rPr>
        <w:t xml:space="preserve">                       </w:t>
      </w:r>
      <w:r w:rsidR="00475175" w:rsidRPr="006B390A">
        <w:rPr>
          <w:rFonts w:ascii="Times New Roman" w:hAnsi="Times New Roman"/>
          <w:sz w:val="28"/>
          <w:szCs w:val="28"/>
        </w:rPr>
        <w:t>от 27 июля 2010 года № 210-ФЗ «Об организации предоставления государственных и муниципальных услуг» в рамках межведомственного информационного взаимодействия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1</w:t>
      </w:r>
      <w:r w:rsidR="00C93D0F" w:rsidRPr="006B390A">
        <w:rPr>
          <w:rFonts w:ascii="Times New Roman" w:hAnsi="Times New Roman"/>
          <w:sz w:val="28"/>
          <w:szCs w:val="28"/>
        </w:rPr>
        <w:t>6</w:t>
      </w:r>
      <w:r w:rsidR="00876028" w:rsidRPr="006B390A">
        <w:rPr>
          <w:rFonts w:ascii="Times New Roman" w:hAnsi="Times New Roman"/>
          <w:sz w:val="28"/>
          <w:szCs w:val="28"/>
        </w:rPr>
        <w:t xml:space="preserve"> настоящего</w:t>
      </w:r>
      <w:r w:rsidR="00475175" w:rsidRPr="006B390A">
        <w:rPr>
          <w:rFonts w:ascii="Times New Roman" w:hAnsi="Times New Roman"/>
          <w:sz w:val="28"/>
          <w:szCs w:val="28"/>
        </w:rPr>
        <w:t xml:space="preserve"> Административного регламента, если заявитель не представил указанные документы по собственной инициативе.</w:t>
      </w:r>
      <w:proofErr w:type="gramEnd"/>
    </w:p>
    <w:p w:rsidR="00C93D0F" w:rsidRPr="006B390A" w:rsidRDefault="00C93D0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Непредставление </w:t>
      </w:r>
      <w:r w:rsidR="006435AA" w:rsidRPr="006B390A">
        <w:rPr>
          <w:rFonts w:ascii="Times New Roman" w:hAnsi="Times New Roman"/>
          <w:sz w:val="28"/>
          <w:szCs w:val="28"/>
        </w:rPr>
        <w:t xml:space="preserve">заявителем </w:t>
      </w:r>
      <w:r w:rsidRPr="006B390A">
        <w:rPr>
          <w:rFonts w:ascii="Times New Roman" w:hAnsi="Times New Roman"/>
          <w:sz w:val="28"/>
          <w:szCs w:val="28"/>
        </w:rPr>
        <w:t>указанных документов не является основанием для отказа в предоставлении государственной услуги.</w:t>
      </w:r>
    </w:p>
    <w:p w:rsidR="00B421AE" w:rsidRPr="006B390A" w:rsidRDefault="00B421AE" w:rsidP="006230CE">
      <w:pPr>
        <w:spacing w:after="0" w:line="240" w:lineRule="auto"/>
        <w:jc w:val="center"/>
        <w:rPr>
          <w:rFonts w:ascii="Times New Roman" w:hAnsi="Times New Roman"/>
          <w:sz w:val="28"/>
          <w:szCs w:val="28"/>
        </w:rPr>
      </w:pPr>
    </w:p>
    <w:p w:rsidR="004E5953" w:rsidRPr="006B390A" w:rsidRDefault="00114972" w:rsidP="006230CE">
      <w:pPr>
        <w:spacing w:after="0" w:line="240" w:lineRule="auto"/>
        <w:jc w:val="center"/>
        <w:rPr>
          <w:rFonts w:ascii="Times New Roman" w:hAnsi="Times New Roman"/>
          <w:sz w:val="28"/>
          <w:szCs w:val="28"/>
        </w:rPr>
      </w:pPr>
      <w:r w:rsidRPr="006B390A">
        <w:rPr>
          <w:rFonts w:ascii="Times New Roman" w:hAnsi="Times New Roman"/>
          <w:sz w:val="28"/>
          <w:szCs w:val="28"/>
        </w:rPr>
        <w:t>Требования</w:t>
      </w:r>
      <w:r w:rsidR="004E5953" w:rsidRPr="006B390A">
        <w:rPr>
          <w:rFonts w:ascii="Times New Roman" w:hAnsi="Times New Roman"/>
          <w:sz w:val="28"/>
          <w:szCs w:val="28"/>
        </w:rPr>
        <w:t xml:space="preserve">, предъявляемые </w:t>
      </w:r>
      <w:r w:rsidRPr="006B390A">
        <w:rPr>
          <w:rFonts w:ascii="Times New Roman" w:hAnsi="Times New Roman"/>
          <w:sz w:val="28"/>
          <w:szCs w:val="28"/>
        </w:rPr>
        <w:t>к документам</w:t>
      </w:r>
      <w:r w:rsidR="00AE3182" w:rsidRPr="006B390A">
        <w:rPr>
          <w:rFonts w:ascii="Times New Roman" w:hAnsi="Times New Roman"/>
          <w:sz w:val="28"/>
          <w:szCs w:val="28"/>
        </w:rPr>
        <w:t>,</w:t>
      </w:r>
    </w:p>
    <w:p w:rsidR="00114972" w:rsidRPr="006B390A" w:rsidRDefault="004E5953" w:rsidP="006230CE">
      <w:pPr>
        <w:spacing w:after="0" w:line="240" w:lineRule="auto"/>
        <w:jc w:val="center"/>
        <w:rPr>
          <w:rFonts w:ascii="Times New Roman" w:hAnsi="Times New Roman"/>
          <w:sz w:val="28"/>
          <w:szCs w:val="28"/>
        </w:rPr>
      </w:pPr>
      <w:proofErr w:type="gramStart"/>
      <w:r w:rsidRPr="006B390A">
        <w:rPr>
          <w:rFonts w:ascii="Times New Roman" w:hAnsi="Times New Roman"/>
          <w:sz w:val="28"/>
          <w:szCs w:val="28"/>
        </w:rPr>
        <w:t>необходимым</w:t>
      </w:r>
      <w:proofErr w:type="gramEnd"/>
      <w:r w:rsidRPr="006B390A">
        <w:rPr>
          <w:rFonts w:ascii="Times New Roman" w:hAnsi="Times New Roman"/>
          <w:sz w:val="28"/>
          <w:szCs w:val="28"/>
        </w:rPr>
        <w:t xml:space="preserve"> для получения государственной услуги</w:t>
      </w:r>
    </w:p>
    <w:p w:rsidR="00576138" w:rsidRPr="006B390A" w:rsidRDefault="00576138" w:rsidP="006230CE">
      <w:pPr>
        <w:spacing w:after="0" w:line="240" w:lineRule="auto"/>
        <w:jc w:val="center"/>
        <w:rPr>
          <w:rFonts w:ascii="Times New Roman" w:hAnsi="Times New Roman"/>
          <w:sz w:val="28"/>
          <w:szCs w:val="28"/>
        </w:rPr>
      </w:pPr>
    </w:p>
    <w:p w:rsidR="004E5953" w:rsidRPr="006B390A" w:rsidRDefault="00576138" w:rsidP="00AE3182">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19. Документы, представляемые заявителем, должны соответствовать следующим требованиям:</w:t>
      </w:r>
    </w:p>
    <w:p w:rsidR="00114972" w:rsidRPr="006B390A" w:rsidRDefault="00114972" w:rsidP="006230CE">
      <w:pPr>
        <w:pStyle w:val="a7"/>
        <w:numPr>
          <w:ilvl w:val="0"/>
          <w:numId w:val="42"/>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заявление составляется по форме</w:t>
      </w:r>
      <w:r w:rsidR="00BC268B" w:rsidRPr="006B390A">
        <w:rPr>
          <w:rFonts w:ascii="Times New Roman" w:hAnsi="Times New Roman"/>
          <w:sz w:val="28"/>
          <w:szCs w:val="28"/>
        </w:rPr>
        <w:t>, установленной приложением к настоящему Административному регламенту;</w:t>
      </w:r>
    </w:p>
    <w:p w:rsidR="00BC268B" w:rsidRPr="006B390A" w:rsidRDefault="00BC268B" w:rsidP="006230CE">
      <w:pPr>
        <w:pStyle w:val="a7"/>
        <w:numPr>
          <w:ilvl w:val="0"/>
          <w:numId w:val="42"/>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заявление оформляется на фирменном бланке (при наличии), на русском языке в двух экземплярах и подписывается заявителем;</w:t>
      </w:r>
    </w:p>
    <w:p w:rsidR="00BC268B" w:rsidRPr="006B390A" w:rsidRDefault="00BC268B" w:rsidP="006230CE">
      <w:pPr>
        <w:pStyle w:val="a7"/>
        <w:numPr>
          <w:ilvl w:val="0"/>
          <w:numId w:val="42"/>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при составлении заявления не допускается использование сокращений слов и аббревиатур;</w:t>
      </w:r>
    </w:p>
    <w:p w:rsidR="00BC268B" w:rsidRPr="006B390A" w:rsidRDefault="00BC268B" w:rsidP="006230CE">
      <w:pPr>
        <w:pStyle w:val="a7"/>
        <w:numPr>
          <w:ilvl w:val="0"/>
          <w:numId w:val="42"/>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в документах не должны содержаться нецензурные либо оскорбительные выражения, угрозы жизни, здоровью и имуществу должностных лиц, а также членов их семей;</w:t>
      </w:r>
    </w:p>
    <w:p w:rsidR="00BC268B" w:rsidRPr="006B390A" w:rsidRDefault="00BC268B" w:rsidP="006230CE">
      <w:pPr>
        <w:pStyle w:val="a7"/>
        <w:numPr>
          <w:ilvl w:val="0"/>
          <w:numId w:val="42"/>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текст заявления и прилагаемых к нему документов должен быть написан разборчиво; не допускается исполнение заявления и прилагаемых к нему документов карандашом;</w:t>
      </w:r>
    </w:p>
    <w:p w:rsidR="00BC268B" w:rsidRPr="006B390A" w:rsidRDefault="00BC268B" w:rsidP="006230CE">
      <w:pPr>
        <w:pStyle w:val="a7"/>
        <w:numPr>
          <w:ilvl w:val="0"/>
          <w:numId w:val="42"/>
        </w:numPr>
        <w:spacing w:after="0" w:line="240" w:lineRule="auto"/>
        <w:ind w:left="0" w:firstLine="709"/>
        <w:jc w:val="both"/>
        <w:rPr>
          <w:rFonts w:ascii="Times New Roman" w:hAnsi="Times New Roman"/>
          <w:sz w:val="28"/>
          <w:szCs w:val="28"/>
        </w:rPr>
      </w:pPr>
      <w:r w:rsidRPr="006B390A">
        <w:rPr>
          <w:rFonts w:ascii="Times New Roman" w:hAnsi="Times New Roman"/>
          <w:sz w:val="28"/>
          <w:szCs w:val="28"/>
        </w:rPr>
        <w:t>текст заявления и прилагаемых к нему документов не должен содержать подчисток, приписок, зачеркнутых слов и иных не оговоренных исправлений, а также иметь повреждений, наличие которых не позволяет однозначно истолковать их содержание.</w:t>
      </w:r>
    </w:p>
    <w:p w:rsidR="00576138" w:rsidRPr="006B390A" w:rsidRDefault="00576138" w:rsidP="006230CE">
      <w:pPr>
        <w:pStyle w:val="a7"/>
        <w:spacing w:after="0" w:line="240" w:lineRule="auto"/>
        <w:ind w:left="0" w:firstLine="709"/>
        <w:jc w:val="both"/>
        <w:rPr>
          <w:rFonts w:ascii="Times New Roman" w:hAnsi="Times New Roman"/>
          <w:sz w:val="28"/>
          <w:szCs w:val="28"/>
        </w:rPr>
      </w:pPr>
      <w:r w:rsidRPr="006B390A">
        <w:rPr>
          <w:rFonts w:ascii="Times New Roman" w:hAnsi="Times New Roman"/>
          <w:sz w:val="28"/>
          <w:szCs w:val="28"/>
        </w:rPr>
        <w:t>20.</w:t>
      </w:r>
      <w:r w:rsidRPr="006B390A">
        <w:rPr>
          <w:rFonts w:ascii="Times New Roman" w:hAnsi="Times New Roman"/>
          <w:sz w:val="28"/>
          <w:szCs w:val="28"/>
        </w:rPr>
        <w:tab/>
        <w:t>Заявлени</w:t>
      </w:r>
      <w:r w:rsidR="005B6069" w:rsidRPr="006B390A">
        <w:rPr>
          <w:rFonts w:ascii="Times New Roman" w:hAnsi="Times New Roman"/>
          <w:sz w:val="28"/>
          <w:szCs w:val="28"/>
        </w:rPr>
        <w:t xml:space="preserve">е </w:t>
      </w:r>
      <w:r w:rsidRPr="006B390A">
        <w:rPr>
          <w:rFonts w:ascii="Times New Roman" w:hAnsi="Times New Roman"/>
          <w:sz w:val="28"/>
          <w:szCs w:val="28"/>
        </w:rPr>
        <w:t xml:space="preserve">и сопроводительные документы представляются непосредственно заявителем в </w:t>
      </w:r>
      <w:r w:rsidR="00B421AE" w:rsidRPr="006B390A">
        <w:rPr>
          <w:rFonts w:ascii="Times New Roman" w:hAnsi="Times New Roman"/>
          <w:sz w:val="28"/>
          <w:szCs w:val="28"/>
        </w:rPr>
        <w:t>Управление</w:t>
      </w:r>
      <w:r w:rsidRPr="006B390A">
        <w:rPr>
          <w:rFonts w:ascii="Times New Roman" w:hAnsi="Times New Roman"/>
          <w:sz w:val="28"/>
          <w:szCs w:val="28"/>
        </w:rPr>
        <w:t>, направляются почтовым отправлением с описью вложения или представляются в форме электронного документа (запроса), подписанного электронной подписью, в том числе, включая ЕПГУ и РПГУ</w:t>
      </w:r>
      <w:r w:rsidR="00BB322F" w:rsidRPr="006B390A">
        <w:rPr>
          <w:rFonts w:ascii="Times New Roman" w:hAnsi="Times New Roman"/>
          <w:sz w:val="28"/>
          <w:szCs w:val="28"/>
        </w:rPr>
        <w:t xml:space="preserve"> (при наличии технической возможности)</w:t>
      </w:r>
      <w:r w:rsidRPr="006B390A">
        <w:rPr>
          <w:rFonts w:ascii="Times New Roman" w:hAnsi="Times New Roman"/>
          <w:sz w:val="28"/>
          <w:szCs w:val="28"/>
        </w:rPr>
        <w:t>.</w:t>
      </w:r>
    </w:p>
    <w:p w:rsidR="00C93D0F" w:rsidRPr="006B390A" w:rsidRDefault="00C93D0F" w:rsidP="006230CE">
      <w:pPr>
        <w:autoSpaceDE w:val="0"/>
        <w:autoSpaceDN w:val="0"/>
        <w:adjustRightInd w:val="0"/>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 xml:space="preserve">В соответствии со статьей 6 Федерального закона </w:t>
      </w:r>
      <w:r w:rsidR="00AE3182" w:rsidRPr="006B390A">
        <w:rPr>
          <w:rFonts w:ascii="Times New Roman" w:hAnsi="Times New Roman"/>
          <w:sz w:val="28"/>
          <w:szCs w:val="28"/>
        </w:rPr>
        <w:t xml:space="preserve">                                       </w:t>
      </w:r>
      <w:r w:rsidRPr="006B390A">
        <w:rPr>
          <w:rFonts w:ascii="Times New Roman" w:hAnsi="Times New Roman"/>
          <w:sz w:val="28"/>
          <w:szCs w:val="28"/>
        </w:rPr>
        <w:t>от 6 апреля 2011</w:t>
      </w:r>
      <w:r w:rsidR="001315DD" w:rsidRPr="006B390A">
        <w:rPr>
          <w:rFonts w:ascii="Times New Roman" w:hAnsi="Times New Roman"/>
          <w:sz w:val="28"/>
          <w:szCs w:val="28"/>
        </w:rPr>
        <w:t> </w:t>
      </w:r>
      <w:r w:rsidRPr="006B390A">
        <w:rPr>
          <w:rFonts w:ascii="Times New Roman" w:hAnsi="Times New Roman"/>
          <w:sz w:val="28"/>
          <w:szCs w:val="28"/>
        </w:rPr>
        <w:t xml:space="preserve">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roofErr w:type="gramEnd"/>
    </w:p>
    <w:p w:rsidR="00C93D0F" w:rsidRPr="006B390A" w:rsidRDefault="00C93D0F" w:rsidP="006230CE">
      <w:pPr>
        <w:autoSpaceDE w:val="0"/>
        <w:autoSpaceDN w:val="0"/>
        <w:adjustRightInd w:val="0"/>
        <w:spacing w:after="0" w:line="240" w:lineRule="auto"/>
        <w:ind w:firstLine="709"/>
        <w:jc w:val="both"/>
        <w:outlineLvl w:val="1"/>
        <w:rPr>
          <w:rFonts w:ascii="Times New Roman" w:hAnsi="Times New Roman"/>
          <w:sz w:val="28"/>
          <w:szCs w:val="28"/>
        </w:rPr>
      </w:pPr>
      <w:r w:rsidRPr="006B390A">
        <w:rPr>
          <w:rFonts w:ascii="Times New Roman" w:hAnsi="Times New Roman"/>
          <w:sz w:val="28"/>
          <w:szCs w:val="28"/>
        </w:rPr>
        <w:t>Заявление и необходимые для получения государственной услуги документы, предусмотренные пункт</w:t>
      </w:r>
      <w:r w:rsidR="00BB322F" w:rsidRPr="006B390A">
        <w:rPr>
          <w:rFonts w:ascii="Times New Roman" w:hAnsi="Times New Roman"/>
          <w:sz w:val="28"/>
          <w:szCs w:val="28"/>
        </w:rPr>
        <w:t>ом</w:t>
      </w:r>
      <w:r w:rsidRPr="006B390A">
        <w:rPr>
          <w:rFonts w:ascii="Times New Roman" w:hAnsi="Times New Roman"/>
          <w:sz w:val="28"/>
          <w:szCs w:val="28"/>
        </w:rPr>
        <w:t xml:space="preserve"> </w:t>
      </w:r>
      <w:r w:rsidR="00BB322F" w:rsidRPr="006B390A">
        <w:rPr>
          <w:rFonts w:ascii="Times New Roman" w:hAnsi="Times New Roman"/>
          <w:sz w:val="28"/>
          <w:szCs w:val="28"/>
        </w:rPr>
        <w:t>16</w:t>
      </w:r>
      <w:r w:rsidRPr="006B390A">
        <w:rPr>
          <w:rFonts w:ascii="Times New Roman" w:hAnsi="Times New Roman"/>
          <w:sz w:val="28"/>
          <w:szCs w:val="28"/>
        </w:rPr>
        <w:t xml:space="preserve"> настоящего </w:t>
      </w:r>
      <w:r w:rsidR="00BB322F" w:rsidRPr="006B390A">
        <w:rPr>
          <w:rFonts w:ascii="Times New Roman" w:hAnsi="Times New Roman"/>
          <w:sz w:val="28"/>
          <w:szCs w:val="28"/>
        </w:rPr>
        <w:t>А</w:t>
      </w:r>
      <w:r w:rsidRPr="006B390A">
        <w:rPr>
          <w:rFonts w:ascii="Times New Roman" w:hAnsi="Times New Roman"/>
          <w:sz w:val="28"/>
          <w:szCs w:val="28"/>
        </w:rPr>
        <w:t>дминистративного регламента, представленные заявителем в электронной форме, удостоверяются электронной подписью:</w:t>
      </w:r>
    </w:p>
    <w:p w:rsidR="00C93D0F" w:rsidRPr="006B390A" w:rsidRDefault="00C93D0F" w:rsidP="006230CE">
      <w:pPr>
        <w:autoSpaceDE w:val="0"/>
        <w:autoSpaceDN w:val="0"/>
        <w:adjustRightInd w:val="0"/>
        <w:spacing w:after="0" w:line="240" w:lineRule="auto"/>
        <w:ind w:firstLine="709"/>
        <w:jc w:val="both"/>
        <w:outlineLvl w:val="1"/>
        <w:rPr>
          <w:rFonts w:ascii="Times New Roman" w:hAnsi="Times New Roman"/>
          <w:sz w:val="28"/>
          <w:szCs w:val="28"/>
        </w:rPr>
      </w:pPr>
      <w:r w:rsidRPr="006B390A">
        <w:rPr>
          <w:rFonts w:ascii="Times New Roman" w:hAnsi="Times New Roman"/>
          <w:sz w:val="28"/>
          <w:szCs w:val="28"/>
        </w:rPr>
        <w:t xml:space="preserve">заявление удостоверяется </w:t>
      </w:r>
      <w:r w:rsidRPr="006B390A">
        <w:rPr>
          <w:rFonts w:ascii="Times New Roman" w:hAnsi="Times New Roman"/>
          <w:iCs/>
          <w:sz w:val="28"/>
          <w:szCs w:val="28"/>
        </w:rPr>
        <w:t>простой электронной подписью</w:t>
      </w:r>
      <w:r w:rsidRPr="006B390A">
        <w:rPr>
          <w:rFonts w:ascii="Times New Roman" w:hAnsi="Times New Roman"/>
          <w:sz w:val="28"/>
          <w:szCs w:val="28"/>
        </w:rPr>
        <w:t xml:space="preserve"> заявителя;</w:t>
      </w:r>
    </w:p>
    <w:p w:rsidR="00C93D0F" w:rsidRPr="006B390A" w:rsidRDefault="00C93D0F" w:rsidP="006230CE">
      <w:pPr>
        <w:autoSpaceDE w:val="0"/>
        <w:autoSpaceDN w:val="0"/>
        <w:adjustRightInd w:val="0"/>
        <w:spacing w:after="0" w:line="240" w:lineRule="auto"/>
        <w:ind w:firstLine="709"/>
        <w:jc w:val="both"/>
        <w:outlineLvl w:val="1"/>
        <w:rPr>
          <w:rFonts w:ascii="Times New Roman" w:hAnsi="Times New Roman"/>
          <w:iCs/>
          <w:sz w:val="28"/>
          <w:szCs w:val="28"/>
        </w:rPr>
      </w:pPr>
      <w:r w:rsidRPr="006B390A">
        <w:rPr>
          <w:rFonts w:ascii="Times New Roman" w:hAnsi="Times New Roman"/>
          <w:sz w:val="28"/>
          <w:szCs w:val="28"/>
        </w:rPr>
        <w:t xml:space="preserve">доверенность, подтверждающая правомочие на обращение за получением государственной услуги, выданная организацией, удостоверяется </w:t>
      </w:r>
      <w:r w:rsidRPr="006B390A">
        <w:rPr>
          <w:rFonts w:ascii="Times New Roman" w:hAnsi="Times New Roman"/>
          <w:iCs/>
          <w:sz w:val="28"/>
          <w:szCs w:val="28"/>
        </w:rPr>
        <w:t>усиленной квалифицированной электронной подписью</w:t>
      </w:r>
      <w:r w:rsidRPr="006B390A">
        <w:rPr>
          <w:rFonts w:ascii="Times New Roman" w:hAnsi="Times New Roman"/>
          <w:sz w:val="28"/>
          <w:szCs w:val="28"/>
        </w:rPr>
        <w:t xml:space="preserve"> правомочного должностного лица организации, а доверенность, выданная физическим лицом, - </w:t>
      </w:r>
      <w:r w:rsidRPr="006B390A">
        <w:rPr>
          <w:rFonts w:ascii="Times New Roman" w:hAnsi="Times New Roman"/>
          <w:iCs/>
          <w:sz w:val="28"/>
          <w:szCs w:val="28"/>
        </w:rPr>
        <w:t xml:space="preserve">усиленной квалифицированной электронной подписью </w:t>
      </w:r>
      <w:r w:rsidRPr="006B390A">
        <w:rPr>
          <w:rFonts w:ascii="Times New Roman" w:hAnsi="Times New Roman"/>
          <w:sz w:val="28"/>
          <w:szCs w:val="28"/>
        </w:rPr>
        <w:t>нотариуса</w:t>
      </w:r>
      <w:r w:rsidRPr="006B390A">
        <w:rPr>
          <w:rFonts w:ascii="Times New Roman" w:hAnsi="Times New Roman"/>
          <w:iCs/>
          <w:sz w:val="28"/>
          <w:szCs w:val="28"/>
        </w:rPr>
        <w:t>;</w:t>
      </w:r>
    </w:p>
    <w:p w:rsidR="00C93D0F" w:rsidRPr="006B390A" w:rsidRDefault="00C93D0F" w:rsidP="006230CE">
      <w:pPr>
        <w:autoSpaceDE w:val="0"/>
        <w:autoSpaceDN w:val="0"/>
        <w:adjustRightInd w:val="0"/>
        <w:spacing w:after="0" w:line="240" w:lineRule="auto"/>
        <w:ind w:firstLine="709"/>
        <w:jc w:val="both"/>
        <w:outlineLvl w:val="1"/>
        <w:rPr>
          <w:rFonts w:ascii="Times New Roman" w:hAnsi="Times New Roman"/>
          <w:sz w:val="28"/>
          <w:szCs w:val="28"/>
        </w:rPr>
      </w:pPr>
      <w:r w:rsidRPr="006B390A">
        <w:rPr>
          <w:rFonts w:ascii="Times New Roman" w:hAnsi="Times New Roman"/>
          <w:iCs/>
          <w:sz w:val="28"/>
          <w:szCs w:val="28"/>
        </w:rPr>
        <w:lastRenderedPageBreak/>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6B390A">
        <w:rPr>
          <w:rFonts w:ascii="Times New Roman" w:hAnsi="Times New Roman"/>
          <w:sz w:val="28"/>
          <w:szCs w:val="28"/>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C93D0F" w:rsidRPr="006B390A" w:rsidRDefault="00C93D0F" w:rsidP="006230CE">
      <w:pPr>
        <w:autoSpaceDE w:val="0"/>
        <w:autoSpaceDN w:val="0"/>
        <w:adjustRightInd w:val="0"/>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Если направленные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предоставляет оригиналы документов в </w:t>
      </w:r>
      <w:r w:rsidR="00B421AE" w:rsidRPr="006B390A">
        <w:rPr>
          <w:rFonts w:ascii="Times New Roman" w:hAnsi="Times New Roman"/>
          <w:sz w:val="28"/>
          <w:szCs w:val="28"/>
        </w:rPr>
        <w:t>Управление</w:t>
      </w:r>
      <w:r w:rsidRPr="006B390A">
        <w:rPr>
          <w:rFonts w:ascii="Times New Roman" w:hAnsi="Times New Roman"/>
          <w:sz w:val="28"/>
          <w:szCs w:val="28"/>
        </w:rPr>
        <w:t xml:space="preserve"> для сверки с электронными версиями документов после получения уведомления о принятии заявления к рассмотрению.</w:t>
      </w:r>
    </w:p>
    <w:p w:rsidR="00C93D0F" w:rsidRPr="006B390A" w:rsidRDefault="00C93D0F" w:rsidP="006230CE">
      <w:pPr>
        <w:autoSpaceDE w:val="0"/>
        <w:autoSpaceDN w:val="0"/>
        <w:adjustRightInd w:val="0"/>
        <w:spacing w:after="0" w:line="240" w:lineRule="auto"/>
        <w:ind w:firstLine="709"/>
        <w:jc w:val="both"/>
        <w:rPr>
          <w:rFonts w:ascii="Times New Roman" w:hAnsi="Times New Roman"/>
          <w:sz w:val="28"/>
          <w:szCs w:val="28"/>
        </w:rPr>
      </w:pPr>
      <w:r w:rsidRPr="006B390A">
        <w:rPr>
          <w:rFonts w:ascii="Times New Roman" w:hAnsi="Times New Roman"/>
          <w:sz w:val="28"/>
          <w:szCs w:val="28"/>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244DEB" w:rsidRPr="006B390A" w:rsidRDefault="00244DEB" w:rsidP="006230CE">
      <w:pPr>
        <w:spacing w:after="0" w:line="240" w:lineRule="auto"/>
        <w:jc w:val="center"/>
        <w:rPr>
          <w:rFonts w:ascii="Times New Roman" w:hAnsi="Times New Roman"/>
          <w:sz w:val="28"/>
          <w:szCs w:val="28"/>
        </w:rPr>
      </w:pPr>
    </w:p>
    <w:p w:rsidR="00244DEB" w:rsidRPr="006B390A" w:rsidRDefault="00244DEB" w:rsidP="006230CE">
      <w:pPr>
        <w:spacing w:after="0" w:line="240" w:lineRule="auto"/>
        <w:jc w:val="center"/>
        <w:rPr>
          <w:rFonts w:ascii="Times New Roman" w:hAnsi="Times New Roman"/>
          <w:sz w:val="28"/>
          <w:szCs w:val="28"/>
        </w:rPr>
      </w:pPr>
      <w:r w:rsidRPr="006B390A">
        <w:rPr>
          <w:rFonts w:ascii="Times New Roman" w:hAnsi="Times New Roman"/>
          <w:sz w:val="28"/>
          <w:szCs w:val="28"/>
        </w:rPr>
        <w:t>Основания для отказа в приеме документов,</w:t>
      </w:r>
    </w:p>
    <w:p w:rsidR="00244DEB" w:rsidRPr="006B390A" w:rsidRDefault="00244DEB" w:rsidP="006230CE">
      <w:pPr>
        <w:spacing w:after="0" w:line="240" w:lineRule="auto"/>
        <w:jc w:val="center"/>
        <w:rPr>
          <w:rFonts w:ascii="Times New Roman" w:hAnsi="Times New Roman"/>
          <w:sz w:val="28"/>
          <w:szCs w:val="28"/>
        </w:rPr>
      </w:pPr>
      <w:r w:rsidRPr="006B390A">
        <w:rPr>
          <w:rFonts w:ascii="Times New Roman" w:hAnsi="Times New Roman"/>
          <w:sz w:val="28"/>
          <w:szCs w:val="28"/>
        </w:rPr>
        <w:t>необходимых для предоставления государственной услуги</w:t>
      </w:r>
    </w:p>
    <w:p w:rsidR="00244DEB" w:rsidRPr="006B390A" w:rsidRDefault="00244DEB" w:rsidP="006230CE">
      <w:pPr>
        <w:spacing w:after="0" w:line="240" w:lineRule="auto"/>
        <w:jc w:val="center"/>
        <w:rPr>
          <w:rFonts w:ascii="Times New Roman" w:hAnsi="Times New Roman"/>
          <w:sz w:val="28"/>
          <w:szCs w:val="28"/>
        </w:rPr>
      </w:pPr>
    </w:p>
    <w:p w:rsidR="009F73D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21.</w:t>
      </w:r>
      <w:r w:rsidRPr="006B390A">
        <w:rPr>
          <w:rFonts w:ascii="Times New Roman" w:hAnsi="Times New Roman"/>
          <w:sz w:val="28"/>
          <w:szCs w:val="28"/>
        </w:rPr>
        <w:tab/>
      </w:r>
      <w:r w:rsidR="009F73DB" w:rsidRPr="006B390A">
        <w:rPr>
          <w:rFonts w:ascii="Times New Roman" w:hAnsi="Times New Roman"/>
          <w:sz w:val="28"/>
          <w:szCs w:val="28"/>
        </w:rPr>
        <w:t>Основания для отказа в приеме документов для предоставления государственной услуги, полученных на бумажном носителе, нормативными правовыми актами не предусмотрены.</w:t>
      </w:r>
    </w:p>
    <w:p w:rsidR="009F73DB" w:rsidRPr="006B390A" w:rsidRDefault="009F73D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Основание для отказа в приеме к рассмотрению заявления и документов, полученных от заявителя в форме электронного документа:</w:t>
      </w:r>
    </w:p>
    <w:p w:rsidR="00BC268B" w:rsidRPr="006B390A" w:rsidRDefault="009F73D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5B6069" w:rsidRPr="006B390A" w:rsidRDefault="005B6069"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 случае поступления заявления о выдаче заключения в орган, к компетенции которого оценка качества оказания конкретной общественно полезной услуги не отнесена, указанный орган в течение 5 рабочих дней со дня поступления заявления направляет его по принадлежности в заинтересованный орган, осуществляющий оценку качества оказания этой общественно полезной услуги.</w:t>
      </w:r>
    </w:p>
    <w:p w:rsidR="00244DEB" w:rsidRPr="006B390A" w:rsidRDefault="00244DEB" w:rsidP="006230CE">
      <w:pPr>
        <w:spacing w:after="0" w:line="240" w:lineRule="auto"/>
        <w:jc w:val="both"/>
        <w:rPr>
          <w:rFonts w:ascii="Times New Roman" w:hAnsi="Times New Roman"/>
          <w:sz w:val="28"/>
          <w:szCs w:val="28"/>
        </w:rPr>
      </w:pPr>
    </w:p>
    <w:p w:rsidR="00244DEB" w:rsidRPr="006B390A" w:rsidRDefault="00244DEB"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Основания для приостановления или отказа </w:t>
      </w:r>
    </w:p>
    <w:p w:rsidR="00244DEB" w:rsidRPr="006B390A" w:rsidRDefault="00244DEB" w:rsidP="006230CE">
      <w:pPr>
        <w:spacing w:after="0" w:line="240" w:lineRule="auto"/>
        <w:jc w:val="center"/>
        <w:rPr>
          <w:rFonts w:ascii="Times New Roman" w:hAnsi="Times New Roman"/>
          <w:sz w:val="28"/>
          <w:szCs w:val="28"/>
        </w:rPr>
      </w:pPr>
      <w:r w:rsidRPr="006B390A">
        <w:rPr>
          <w:rFonts w:ascii="Times New Roman" w:hAnsi="Times New Roman"/>
          <w:sz w:val="28"/>
          <w:szCs w:val="28"/>
        </w:rPr>
        <w:t>в предоставлении государственной услуги</w:t>
      </w:r>
    </w:p>
    <w:p w:rsidR="00244DEB" w:rsidRPr="006B390A" w:rsidRDefault="00244DEB" w:rsidP="006230CE">
      <w:pPr>
        <w:spacing w:after="0" w:line="240" w:lineRule="auto"/>
        <w:jc w:val="both"/>
        <w:rPr>
          <w:rFonts w:ascii="Times New Roman" w:hAnsi="Times New Roman"/>
          <w:sz w:val="28"/>
          <w:szCs w:val="28"/>
        </w:rPr>
      </w:pP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22.</w:t>
      </w:r>
      <w:r w:rsidRPr="006B390A">
        <w:rPr>
          <w:rFonts w:ascii="Times New Roman" w:hAnsi="Times New Roman"/>
          <w:sz w:val="28"/>
          <w:szCs w:val="28"/>
        </w:rPr>
        <w:tab/>
        <w:t>Основания для приостановления предоставления государственной услуги отсутствуют.</w:t>
      </w: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23.</w:t>
      </w:r>
      <w:r w:rsidRPr="006B390A">
        <w:rPr>
          <w:rFonts w:ascii="Times New Roman" w:hAnsi="Times New Roman"/>
          <w:sz w:val="28"/>
          <w:szCs w:val="28"/>
        </w:rPr>
        <w:tab/>
        <w:t xml:space="preserve">Основанием для отказа в предоставлении государственной услуги, результатами которой является выдача заключения о соответствии </w:t>
      </w:r>
      <w:r w:rsidRPr="006B390A">
        <w:rPr>
          <w:rFonts w:ascii="Times New Roman" w:hAnsi="Times New Roman"/>
          <w:sz w:val="28"/>
          <w:szCs w:val="28"/>
        </w:rPr>
        <w:lastRenderedPageBreak/>
        <w:t>оказания общественно полезных услуг установленным критериям, являются:</w:t>
      </w: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несоответствие общественно полезной услуги установленным нормативными правовыми актами Российской Федерации требованиям к ее содержанию (объем, сроки, качество предоставления);</w:t>
      </w: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отсутствие у лиц, непосредственно задействованных в исполнении общественно полезной услуги (в том числе работников организации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недостаточность количества</w:t>
      </w:r>
      <w:r w:rsidR="00243346" w:rsidRPr="006B390A">
        <w:rPr>
          <w:rFonts w:ascii="Times New Roman" w:hAnsi="Times New Roman"/>
          <w:sz w:val="28"/>
          <w:szCs w:val="28"/>
        </w:rPr>
        <w:t xml:space="preserve"> </w:t>
      </w:r>
      <w:r w:rsidRPr="006B390A">
        <w:rPr>
          <w:rFonts w:ascii="Times New Roman" w:hAnsi="Times New Roman"/>
          <w:sz w:val="28"/>
          <w:szCs w:val="28"/>
        </w:rPr>
        <w:t>лиц,</w:t>
      </w:r>
      <w:r w:rsidR="00243346" w:rsidRPr="006B390A">
        <w:rPr>
          <w:rFonts w:ascii="Times New Roman" w:hAnsi="Times New Roman"/>
          <w:sz w:val="28"/>
          <w:szCs w:val="28"/>
        </w:rPr>
        <w:t xml:space="preserve"> </w:t>
      </w:r>
      <w:r w:rsidRPr="006B390A">
        <w:rPr>
          <w:rFonts w:ascii="Times New Roman" w:hAnsi="Times New Roman"/>
          <w:sz w:val="28"/>
          <w:szCs w:val="28"/>
        </w:rPr>
        <w:t>у</w:t>
      </w:r>
      <w:r w:rsidR="00243346" w:rsidRPr="006B390A">
        <w:rPr>
          <w:rFonts w:ascii="Times New Roman" w:hAnsi="Times New Roman"/>
          <w:sz w:val="28"/>
          <w:szCs w:val="28"/>
        </w:rPr>
        <w:t xml:space="preserve"> </w:t>
      </w:r>
      <w:r w:rsidRPr="006B390A">
        <w:rPr>
          <w:rFonts w:ascii="Times New Roman" w:hAnsi="Times New Roman"/>
          <w:sz w:val="28"/>
          <w:szCs w:val="28"/>
        </w:rPr>
        <w:t>которых есть необходимая квалификация;</w:t>
      </w: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наличие в течение 2 лет, предшествующих выдаче заключения, жалоб на действия (бездействие) и (или) решения организации, связанных с оказанием ею общественно полезных услуг,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w:t>
      </w: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w:t>
      </w:r>
      <w:r w:rsidRPr="006B390A">
        <w:rPr>
          <w:rFonts w:ascii="Times New Roman" w:hAnsi="Times New Roman"/>
          <w:sz w:val="28"/>
          <w:szCs w:val="28"/>
        </w:rPr>
        <w:tab/>
        <w:t>несоответствие уровня открытости и доступности информации об организации установленным нормативными правовыми актами Российской Федерации требованиям (при их наличии);</w:t>
      </w:r>
    </w:p>
    <w:p w:rsidR="00244DEB" w:rsidRPr="006B390A" w:rsidRDefault="00244DEB"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5)</w:t>
      </w:r>
      <w:r w:rsidRPr="006B390A">
        <w:rPr>
          <w:rFonts w:ascii="Times New Roman" w:hAnsi="Times New Roman"/>
          <w:sz w:val="28"/>
          <w:szCs w:val="28"/>
        </w:rPr>
        <w:tab/>
        <w:t xml:space="preserve">наличие в течение 2 лет, предшествующих выдаче заключения, информации об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законом </w:t>
      </w:r>
      <w:r w:rsidR="00243346" w:rsidRPr="006B390A">
        <w:rPr>
          <w:rFonts w:ascii="Times New Roman" w:hAnsi="Times New Roman"/>
          <w:sz w:val="28"/>
          <w:szCs w:val="28"/>
        </w:rPr>
        <w:t xml:space="preserve">                                       от 5 апреля 2013 года № 44-ФЗ </w:t>
      </w:r>
      <w:r w:rsidRPr="006B390A">
        <w:rPr>
          <w:rFonts w:ascii="Times New Roman" w:hAnsi="Times New Roman"/>
          <w:sz w:val="28"/>
          <w:szCs w:val="28"/>
        </w:rPr>
        <w:t>«О контрактной системе в сфере закупок товаров, работ, услуг для обеспечения государственных и муниципальных нужд»;</w:t>
      </w:r>
      <w:proofErr w:type="gramEnd"/>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w:t>
      </w:r>
      <w:r w:rsidRPr="006B390A">
        <w:rPr>
          <w:rFonts w:ascii="Times New Roman" w:hAnsi="Times New Roman"/>
          <w:sz w:val="28"/>
          <w:szCs w:val="28"/>
        </w:rPr>
        <w:tab/>
        <w:t>наличие задолженностей по налогам и сборам, иным предусмотренным законодательством Российской Федерации обязательным платежам;</w:t>
      </w:r>
    </w:p>
    <w:p w:rsidR="00244DEB" w:rsidRPr="006B390A" w:rsidRDefault="00244DEB"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w:t>
      </w:r>
      <w:r w:rsidRPr="006B390A">
        <w:rPr>
          <w:rFonts w:ascii="Times New Roman" w:hAnsi="Times New Roman"/>
          <w:sz w:val="28"/>
          <w:szCs w:val="28"/>
        </w:rPr>
        <w:tab/>
        <w:t>представление документов, содержащих недостоверные сведения, либо документов, оформленных в ненадлежащем порядке.</w:t>
      </w:r>
    </w:p>
    <w:p w:rsidR="007F72E3" w:rsidRPr="006B390A" w:rsidRDefault="007F72E3" w:rsidP="006230CE">
      <w:pPr>
        <w:spacing w:after="0" w:line="240" w:lineRule="auto"/>
        <w:jc w:val="both"/>
        <w:rPr>
          <w:rFonts w:ascii="Times New Roman" w:hAnsi="Times New Roman"/>
          <w:sz w:val="28"/>
          <w:szCs w:val="28"/>
        </w:rPr>
      </w:pPr>
    </w:p>
    <w:p w:rsidR="007F72E3" w:rsidRPr="006B390A" w:rsidRDefault="007F72E3" w:rsidP="006230CE">
      <w:pPr>
        <w:spacing w:after="0" w:line="240" w:lineRule="auto"/>
        <w:jc w:val="center"/>
        <w:rPr>
          <w:rFonts w:ascii="Times New Roman" w:hAnsi="Times New Roman"/>
          <w:sz w:val="28"/>
          <w:szCs w:val="28"/>
        </w:rPr>
      </w:pPr>
      <w:r w:rsidRPr="006B390A">
        <w:rPr>
          <w:rFonts w:ascii="Times New Roman" w:hAnsi="Times New Roman"/>
          <w:sz w:val="28"/>
          <w:szCs w:val="28"/>
        </w:rPr>
        <w:t>Перечень услуг, которые являются необходимыми</w:t>
      </w:r>
    </w:p>
    <w:p w:rsidR="007F72E3" w:rsidRPr="006B390A" w:rsidRDefault="007F72E3" w:rsidP="006230CE">
      <w:pPr>
        <w:spacing w:after="0" w:line="240" w:lineRule="auto"/>
        <w:jc w:val="center"/>
        <w:rPr>
          <w:rFonts w:ascii="Times New Roman" w:hAnsi="Times New Roman"/>
          <w:sz w:val="28"/>
          <w:szCs w:val="28"/>
        </w:rPr>
      </w:pPr>
      <w:r w:rsidRPr="006B390A">
        <w:rPr>
          <w:rFonts w:ascii="Times New Roman" w:hAnsi="Times New Roman"/>
          <w:sz w:val="28"/>
          <w:szCs w:val="28"/>
        </w:rPr>
        <w:t>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7F72E3" w:rsidRPr="006B390A" w:rsidRDefault="007F72E3" w:rsidP="006230CE">
      <w:pPr>
        <w:spacing w:after="0" w:line="240" w:lineRule="auto"/>
        <w:jc w:val="both"/>
        <w:rPr>
          <w:rFonts w:ascii="Times New Roman" w:hAnsi="Times New Roman"/>
          <w:sz w:val="28"/>
          <w:szCs w:val="28"/>
        </w:rPr>
      </w:pPr>
    </w:p>
    <w:p w:rsidR="007F72E3" w:rsidRPr="006B390A" w:rsidRDefault="00F95F1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24</w:t>
      </w:r>
      <w:r w:rsidR="007F72E3" w:rsidRPr="006B390A">
        <w:rPr>
          <w:rFonts w:ascii="Times New Roman" w:hAnsi="Times New Roman"/>
          <w:sz w:val="28"/>
          <w:szCs w:val="28"/>
        </w:rPr>
        <w:t>.</w:t>
      </w:r>
      <w:r w:rsidR="007F72E3" w:rsidRPr="006B390A">
        <w:rPr>
          <w:rFonts w:ascii="Times New Roman" w:hAnsi="Times New Roman"/>
          <w:sz w:val="28"/>
          <w:szCs w:val="28"/>
        </w:rPr>
        <w:tab/>
        <w:t>При предоставлении государственной услуги получение иных услуг, необходимых и обязательных для предоставления государственной услуги</w:t>
      </w:r>
      <w:r w:rsidR="006B34A6" w:rsidRPr="006B390A">
        <w:rPr>
          <w:rFonts w:ascii="Times New Roman" w:hAnsi="Times New Roman"/>
          <w:sz w:val="28"/>
          <w:szCs w:val="28"/>
        </w:rPr>
        <w:t>, не требуется</w:t>
      </w:r>
      <w:r w:rsidR="001315DD" w:rsidRPr="006B390A">
        <w:rPr>
          <w:rFonts w:ascii="Times New Roman" w:hAnsi="Times New Roman"/>
          <w:sz w:val="28"/>
          <w:szCs w:val="28"/>
        </w:rPr>
        <w:t>.</w:t>
      </w:r>
    </w:p>
    <w:p w:rsidR="007F5250" w:rsidRPr="006B390A" w:rsidRDefault="007F5250" w:rsidP="006230CE">
      <w:pPr>
        <w:spacing w:after="0" w:line="240" w:lineRule="auto"/>
        <w:ind w:firstLine="709"/>
        <w:jc w:val="both"/>
        <w:rPr>
          <w:rFonts w:ascii="Times New Roman" w:hAnsi="Times New Roman"/>
          <w:sz w:val="28"/>
          <w:szCs w:val="28"/>
        </w:rPr>
      </w:pPr>
    </w:p>
    <w:p w:rsidR="007F72E3" w:rsidRPr="006B390A" w:rsidRDefault="007F72E3" w:rsidP="006230CE">
      <w:pPr>
        <w:spacing w:after="0" w:line="240" w:lineRule="auto"/>
        <w:jc w:val="center"/>
        <w:rPr>
          <w:rFonts w:ascii="Times New Roman" w:hAnsi="Times New Roman"/>
          <w:sz w:val="28"/>
          <w:szCs w:val="28"/>
        </w:rPr>
      </w:pPr>
      <w:r w:rsidRPr="006B390A">
        <w:rPr>
          <w:rFonts w:ascii="Times New Roman" w:hAnsi="Times New Roman"/>
          <w:sz w:val="28"/>
          <w:szCs w:val="28"/>
        </w:rPr>
        <w:t>Порядок, размер и основания взимания государственной пошлины или иной платы, взимаемой за предоставление государственной услуги</w:t>
      </w:r>
    </w:p>
    <w:p w:rsidR="007F72E3" w:rsidRPr="006B390A" w:rsidRDefault="007F72E3" w:rsidP="006230CE">
      <w:pPr>
        <w:spacing w:after="0" w:line="240" w:lineRule="auto"/>
        <w:ind w:firstLine="709"/>
        <w:jc w:val="both"/>
        <w:rPr>
          <w:rFonts w:ascii="Times New Roman" w:hAnsi="Times New Roman"/>
          <w:sz w:val="28"/>
          <w:szCs w:val="28"/>
        </w:rPr>
      </w:pPr>
    </w:p>
    <w:p w:rsidR="007F72E3" w:rsidRPr="006B390A" w:rsidRDefault="00F95F1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25</w:t>
      </w:r>
      <w:r w:rsidR="007F72E3" w:rsidRPr="006B390A">
        <w:rPr>
          <w:rFonts w:ascii="Times New Roman" w:hAnsi="Times New Roman"/>
          <w:sz w:val="28"/>
          <w:szCs w:val="28"/>
        </w:rPr>
        <w:t>.</w:t>
      </w:r>
      <w:r w:rsidR="007F72E3" w:rsidRPr="006B390A">
        <w:rPr>
          <w:rFonts w:ascii="Times New Roman" w:hAnsi="Times New Roman"/>
          <w:sz w:val="28"/>
          <w:szCs w:val="28"/>
        </w:rPr>
        <w:tab/>
        <w:t>Государственная услуга предоставляется бесплатно.</w:t>
      </w:r>
    </w:p>
    <w:p w:rsidR="007F72E3" w:rsidRPr="006B390A" w:rsidRDefault="007F72E3" w:rsidP="006230CE">
      <w:pPr>
        <w:spacing w:after="0" w:line="240" w:lineRule="auto"/>
        <w:rPr>
          <w:rFonts w:ascii="Times New Roman" w:hAnsi="Times New Roman"/>
          <w:sz w:val="28"/>
          <w:szCs w:val="28"/>
        </w:rPr>
      </w:pPr>
    </w:p>
    <w:p w:rsidR="007F72E3" w:rsidRPr="006B390A" w:rsidRDefault="007F72E3" w:rsidP="006230CE">
      <w:pPr>
        <w:spacing w:after="0" w:line="240" w:lineRule="auto"/>
        <w:jc w:val="center"/>
        <w:rPr>
          <w:rFonts w:ascii="Times New Roman" w:hAnsi="Times New Roman"/>
          <w:sz w:val="28"/>
          <w:szCs w:val="28"/>
        </w:rPr>
      </w:pPr>
      <w:r w:rsidRPr="006B390A">
        <w:rPr>
          <w:rFonts w:ascii="Times New Roman" w:hAnsi="Times New Roman"/>
          <w:sz w:val="28"/>
          <w:szCs w:val="28"/>
        </w:rPr>
        <w:t>Срок ожидания в очереди при подаче заявления о предоставлении государственной услуги, получения результата предоставления государственной услуги</w:t>
      </w:r>
    </w:p>
    <w:p w:rsidR="007F72E3" w:rsidRPr="006B390A" w:rsidRDefault="007F72E3" w:rsidP="006230CE">
      <w:pPr>
        <w:spacing w:after="0" w:line="240" w:lineRule="auto"/>
        <w:jc w:val="center"/>
        <w:rPr>
          <w:rFonts w:ascii="Times New Roman" w:hAnsi="Times New Roman"/>
          <w:sz w:val="28"/>
          <w:szCs w:val="28"/>
        </w:rPr>
      </w:pPr>
    </w:p>
    <w:p w:rsidR="007F72E3" w:rsidRPr="006B390A" w:rsidRDefault="00F95F1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26</w:t>
      </w:r>
      <w:r w:rsidR="007F72E3" w:rsidRPr="006B390A">
        <w:rPr>
          <w:rFonts w:ascii="Times New Roman" w:hAnsi="Times New Roman"/>
          <w:sz w:val="28"/>
          <w:szCs w:val="28"/>
        </w:rPr>
        <w:t>.</w:t>
      </w:r>
      <w:r w:rsidR="007F72E3" w:rsidRPr="006B390A">
        <w:rPr>
          <w:rFonts w:ascii="Times New Roman" w:hAnsi="Times New Roman"/>
          <w:sz w:val="28"/>
          <w:szCs w:val="28"/>
        </w:rPr>
        <w:tab/>
        <w:t>Максимальный срок ожидания в очереди при подаче заявления и документов не превышает 15 минут.</w:t>
      </w:r>
    </w:p>
    <w:p w:rsidR="007F72E3" w:rsidRPr="006B390A" w:rsidRDefault="00F95F1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27</w:t>
      </w:r>
      <w:r w:rsidR="007F72E3" w:rsidRPr="006B390A">
        <w:rPr>
          <w:rFonts w:ascii="Times New Roman" w:hAnsi="Times New Roman"/>
          <w:sz w:val="28"/>
          <w:szCs w:val="28"/>
        </w:rPr>
        <w:t>.</w:t>
      </w:r>
      <w:r w:rsidR="007F72E3" w:rsidRPr="006B390A">
        <w:rPr>
          <w:rFonts w:ascii="Times New Roman" w:hAnsi="Times New Roman"/>
          <w:sz w:val="28"/>
          <w:szCs w:val="28"/>
        </w:rPr>
        <w:tab/>
        <w:t>Выдача документов, являющихся результатом предоставления государственной услуги, не может превышать 5 минут.</w:t>
      </w:r>
    </w:p>
    <w:p w:rsidR="003F6FB7" w:rsidRPr="006B390A" w:rsidRDefault="003F6FB7" w:rsidP="006230CE">
      <w:pPr>
        <w:spacing w:after="0" w:line="240" w:lineRule="auto"/>
        <w:jc w:val="both"/>
        <w:rPr>
          <w:rFonts w:ascii="Times New Roman" w:hAnsi="Times New Roman"/>
          <w:sz w:val="28"/>
          <w:szCs w:val="28"/>
        </w:rPr>
      </w:pPr>
    </w:p>
    <w:p w:rsidR="003F6FB7" w:rsidRPr="006B390A" w:rsidRDefault="003F6FB7" w:rsidP="006230CE">
      <w:pPr>
        <w:spacing w:after="0" w:line="240" w:lineRule="auto"/>
        <w:jc w:val="center"/>
        <w:rPr>
          <w:rFonts w:ascii="Times New Roman" w:hAnsi="Times New Roman"/>
          <w:sz w:val="28"/>
          <w:szCs w:val="28"/>
        </w:rPr>
      </w:pPr>
      <w:r w:rsidRPr="006B390A">
        <w:rPr>
          <w:rFonts w:ascii="Times New Roman" w:hAnsi="Times New Roman"/>
          <w:sz w:val="28"/>
          <w:szCs w:val="28"/>
        </w:rPr>
        <w:t>Срок и порядок регистрации запроса заявителя</w:t>
      </w:r>
    </w:p>
    <w:p w:rsidR="003F6FB7" w:rsidRPr="006B390A" w:rsidRDefault="003F6FB7" w:rsidP="006230CE">
      <w:pPr>
        <w:spacing w:after="0" w:line="240" w:lineRule="auto"/>
        <w:jc w:val="center"/>
        <w:rPr>
          <w:rFonts w:ascii="Times New Roman" w:hAnsi="Times New Roman"/>
          <w:sz w:val="28"/>
          <w:szCs w:val="28"/>
        </w:rPr>
      </w:pPr>
    </w:p>
    <w:p w:rsidR="00CC2D4E" w:rsidRPr="006B390A" w:rsidRDefault="00F95F1C"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28</w:t>
      </w:r>
      <w:r w:rsidR="00CC2D4E" w:rsidRPr="006B390A">
        <w:rPr>
          <w:rFonts w:ascii="Times New Roman" w:hAnsi="Times New Roman"/>
          <w:sz w:val="28"/>
          <w:szCs w:val="28"/>
        </w:rPr>
        <w:t>.</w:t>
      </w:r>
      <w:r w:rsidR="00CC2D4E" w:rsidRPr="006B390A">
        <w:rPr>
          <w:rFonts w:ascii="Times New Roman" w:hAnsi="Times New Roman"/>
          <w:sz w:val="28"/>
          <w:szCs w:val="28"/>
        </w:rPr>
        <w:tab/>
        <w:t xml:space="preserve">Заявление о предоставлении государственной услуги регистрируется </w:t>
      </w:r>
      <w:r w:rsidR="00D8329B" w:rsidRPr="006B390A">
        <w:rPr>
          <w:rFonts w:ascii="Times New Roman" w:hAnsi="Times New Roman"/>
          <w:sz w:val="28"/>
          <w:szCs w:val="28"/>
        </w:rPr>
        <w:t>Управлением</w:t>
      </w:r>
      <w:r w:rsidR="00CC2D4E" w:rsidRPr="006B390A">
        <w:rPr>
          <w:rFonts w:ascii="Times New Roman" w:hAnsi="Times New Roman"/>
          <w:sz w:val="28"/>
          <w:szCs w:val="28"/>
        </w:rPr>
        <w:t xml:space="preserve"> в день его поступления.</w:t>
      </w:r>
    </w:p>
    <w:p w:rsidR="00CC2D4E" w:rsidRPr="006B390A" w:rsidRDefault="00CC2D4E"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Прием заявлений в электронной форме осуществляется в круглосуточном режиме в течение семи дней в неделю, за исключением времени на технологические перерывы, информация о которых заранее размещается на официальном сайте </w:t>
      </w:r>
      <w:r w:rsidR="00D8329B" w:rsidRPr="006B390A">
        <w:rPr>
          <w:rFonts w:ascii="Times New Roman" w:hAnsi="Times New Roman"/>
          <w:sz w:val="28"/>
          <w:szCs w:val="28"/>
        </w:rPr>
        <w:t>Управления</w:t>
      </w:r>
      <w:r w:rsidRPr="006B390A">
        <w:rPr>
          <w:rFonts w:ascii="Times New Roman" w:hAnsi="Times New Roman"/>
          <w:sz w:val="28"/>
          <w:szCs w:val="28"/>
        </w:rPr>
        <w:t xml:space="preserve"> в сети Интернет.</w:t>
      </w:r>
    </w:p>
    <w:p w:rsidR="00CC2D4E" w:rsidRPr="006B390A" w:rsidRDefault="00CC2D4E"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Заявление и документы, необходимые для предоставления государственной услуги, при предоставлении государственной услуги в электронной форме посредством ЕПГУ и РПГУ регистрируется </w:t>
      </w:r>
      <w:r w:rsidR="00D8329B" w:rsidRPr="006B390A">
        <w:rPr>
          <w:rFonts w:ascii="Times New Roman" w:hAnsi="Times New Roman"/>
          <w:sz w:val="28"/>
          <w:szCs w:val="28"/>
        </w:rPr>
        <w:t>Управлением</w:t>
      </w:r>
      <w:r w:rsidRPr="006B390A">
        <w:rPr>
          <w:rFonts w:ascii="Times New Roman" w:hAnsi="Times New Roman"/>
          <w:sz w:val="28"/>
          <w:szCs w:val="28"/>
        </w:rPr>
        <w:t xml:space="preserve"> в течение рабочего дня.</w:t>
      </w:r>
    </w:p>
    <w:p w:rsidR="00CC2D4E" w:rsidRPr="006B390A" w:rsidRDefault="00CC2D4E"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Срок рассмотрения заявления, поступившего в нерабочее время, начинается в следующий (ближайший) рабочий день.</w:t>
      </w:r>
    </w:p>
    <w:p w:rsidR="00CC2D4E" w:rsidRPr="006B390A" w:rsidRDefault="00CC2D4E"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Датой приема заявления о предоставлении государственной услуги считается дата его официальной регистрации в заинтересованном органе.</w:t>
      </w:r>
    </w:p>
    <w:p w:rsidR="003F6FB7" w:rsidRPr="006B390A" w:rsidRDefault="00F95F1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29</w:t>
      </w:r>
      <w:r w:rsidR="00CC2D4E" w:rsidRPr="006B390A">
        <w:rPr>
          <w:rFonts w:ascii="Times New Roman" w:hAnsi="Times New Roman"/>
          <w:sz w:val="28"/>
          <w:szCs w:val="28"/>
        </w:rPr>
        <w:t>.</w:t>
      </w:r>
      <w:r w:rsidR="00CC2D4E" w:rsidRPr="006B390A">
        <w:rPr>
          <w:rFonts w:ascii="Times New Roman" w:hAnsi="Times New Roman"/>
          <w:sz w:val="28"/>
          <w:szCs w:val="28"/>
        </w:rPr>
        <w:tab/>
        <w:t xml:space="preserve">Регистрацию заявления о предоставлении государственной услуги осуществляет должностное лицо </w:t>
      </w:r>
      <w:r w:rsidR="00D8329B" w:rsidRPr="006B390A">
        <w:rPr>
          <w:rFonts w:ascii="Times New Roman" w:hAnsi="Times New Roman"/>
          <w:sz w:val="28"/>
          <w:szCs w:val="28"/>
        </w:rPr>
        <w:t>Управления</w:t>
      </w:r>
      <w:r w:rsidR="00CC2D4E" w:rsidRPr="006B390A">
        <w:rPr>
          <w:rFonts w:ascii="Times New Roman" w:hAnsi="Times New Roman"/>
          <w:sz w:val="28"/>
          <w:szCs w:val="28"/>
        </w:rPr>
        <w:t xml:space="preserve">, ответственное за регистрацию входящей корреспонденции </w:t>
      </w:r>
      <w:r w:rsidR="00D8329B" w:rsidRPr="006B390A">
        <w:rPr>
          <w:rFonts w:ascii="Times New Roman" w:hAnsi="Times New Roman"/>
          <w:sz w:val="28"/>
          <w:szCs w:val="28"/>
        </w:rPr>
        <w:t>Управления</w:t>
      </w:r>
      <w:r w:rsidR="00CC2D4E" w:rsidRPr="006B390A">
        <w:rPr>
          <w:rFonts w:ascii="Times New Roman" w:hAnsi="Times New Roman"/>
          <w:sz w:val="28"/>
          <w:szCs w:val="28"/>
        </w:rPr>
        <w:t>.</w:t>
      </w:r>
    </w:p>
    <w:p w:rsidR="00244DEB" w:rsidRPr="006B390A" w:rsidRDefault="00244DEB" w:rsidP="006230CE">
      <w:pPr>
        <w:spacing w:after="0" w:line="240" w:lineRule="auto"/>
        <w:jc w:val="both"/>
        <w:rPr>
          <w:rFonts w:ascii="Times New Roman" w:hAnsi="Times New Roman"/>
          <w:sz w:val="28"/>
          <w:szCs w:val="28"/>
        </w:rPr>
      </w:pPr>
    </w:p>
    <w:p w:rsidR="0094582F" w:rsidRPr="006B390A" w:rsidRDefault="0094582F" w:rsidP="006230CE">
      <w:pPr>
        <w:tabs>
          <w:tab w:val="left" w:pos="1134"/>
        </w:tabs>
        <w:spacing w:after="0" w:line="240" w:lineRule="auto"/>
        <w:ind w:firstLine="709"/>
        <w:jc w:val="center"/>
        <w:rPr>
          <w:rFonts w:ascii="Times New Roman" w:hAnsi="Times New Roman"/>
          <w:sz w:val="28"/>
          <w:szCs w:val="28"/>
        </w:rPr>
      </w:pPr>
      <w:r w:rsidRPr="006B390A">
        <w:rPr>
          <w:rFonts w:ascii="Times New Roman" w:hAnsi="Times New Roman"/>
          <w:sz w:val="28"/>
          <w:szCs w:val="28"/>
        </w:rPr>
        <w:t>Возможность предварительной записи заявителей</w:t>
      </w:r>
    </w:p>
    <w:p w:rsidR="0094582F" w:rsidRPr="006B390A" w:rsidRDefault="0094582F" w:rsidP="006230CE">
      <w:pPr>
        <w:tabs>
          <w:tab w:val="left" w:pos="1134"/>
        </w:tabs>
        <w:spacing w:after="0" w:line="240" w:lineRule="auto"/>
        <w:ind w:firstLine="709"/>
        <w:jc w:val="both"/>
        <w:rPr>
          <w:rFonts w:ascii="Times New Roman" w:hAnsi="Times New Roman"/>
          <w:sz w:val="28"/>
          <w:szCs w:val="28"/>
        </w:rPr>
      </w:pPr>
    </w:p>
    <w:p w:rsidR="0094582F" w:rsidRPr="006B390A" w:rsidRDefault="00F95F1C" w:rsidP="006230CE">
      <w:pPr>
        <w:tabs>
          <w:tab w:val="left" w:pos="1134"/>
        </w:tabs>
        <w:spacing w:after="0" w:line="240" w:lineRule="auto"/>
        <w:ind w:firstLine="709"/>
        <w:jc w:val="both"/>
        <w:rPr>
          <w:rFonts w:ascii="Times New Roman" w:hAnsi="Times New Roman"/>
          <w:sz w:val="28"/>
          <w:szCs w:val="28"/>
        </w:rPr>
      </w:pPr>
      <w:r w:rsidRPr="006B390A">
        <w:rPr>
          <w:rFonts w:ascii="Times New Roman" w:hAnsi="Times New Roman"/>
          <w:sz w:val="28"/>
          <w:szCs w:val="28"/>
        </w:rPr>
        <w:t>30</w:t>
      </w:r>
      <w:r w:rsidR="0094582F" w:rsidRPr="006B390A">
        <w:rPr>
          <w:rFonts w:ascii="Times New Roman" w:hAnsi="Times New Roman"/>
          <w:sz w:val="28"/>
          <w:szCs w:val="28"/>
        </w:rPr>
        <w:t>.</w:t>
      </w:r>
      <w:r w:rsidR="0094582F" w:rsidRPr="006B390A">
        <w:rPr>
          <w:rFonts w:ascii="Times New Roman" w:hAnsi="Times New Roman"/>
          <w:sz w:val="28"/>
          <w:szCs w:val="28"/>
        </w:rPr>
        <w:tab/>
        <w:t>Заявителям должна быть предоставлена возможность для предварительной записи на предоставление документов для получения государственной услуги и (или) для получения результата государственной услуги. Предварительная запись может осуществляться заявителем при личном обращении, по телефону: по справочным телефонам, а также посредством записи с использованием РПГУ.</w:t>
      </w:r>
    </w:p>
    <w:p w:rsidR="0094582F" w:rsidRPr="006B390A" w:rsidRDefault="00F95F1C" w:rsidP="006230CE">
      <w:pPr>
        <w:tabs>
          <w:tab w:val="left" w:pos="1134"/>
        </w:tabs>
        <w:spacing w:after="0" w:line="240" w:lineRule="auto"/>
        <w:ind w:firstLine="709"/>
        <w:jc w:val="both"/>
        <w:rPr>
          <w:rFonts w:ascii="Times New Roman" w:hAnsi="Times New Roman"/>
          <w:sz w:val="28"/>
          <w:szCs w:val="28"/>
        </w:rPr>
      </w:pPr>
      <w:r w:rsidRPr="006B390A">
        <w:rPr>
          <w:rFonts w:ascii="Times New Roman" w:hAnsi="Times New Roman"/>
          <w:sz w:val="28"/>
          <w:szCs w:val="28"/>
        </w:rPr>
        <w:t>31</w:t>
      </w:r>
      <w:r w:rsidR="0094582F" w:rsidRPr="006B390A">
        <w:rPr>
          <w:rFonts w:ascii="Times New Roman" w:hAnsi="Times New Roman"/>
          <w:sz w:val="28"/>
          <w:szCs w:val="28"/>
        </w:rPr>
        <w:t>.</w:t>
      </w:r>
      <w:r w:rsidR="0094582F" w:rsidRPr="006B390A">
        <w:rPr>
          <w:rFonts w:ascii="Times New Roman" w:hAnsi="Times New Roman"/>
          <w:sz w:val="28"/>
          <w:szCs w:val="28"/>
        </w:rPr>
        <w:tab/>
        <w:t xml:space="preserve">При предварительной записи заявитель сообщает свои фамилию, имя, отчество,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w:t>
      </w:r>
      <w:r w:rsidR="0094582F" w:rsidRPr="006B390A">
        <w:rPr>
          <w:rFonts w:ascii="Times New Roman" w:hAnsi="Times New Roman"/>
          <w:sz w:val="28"/>
          <w:szCs w:val="28"/>
        </w:rPr>
        <w:lastRenderedPageBreak/>
        <w:t>носителях. Заявителю сообщается дата и время представления документов на получение государственной услуги и номер кабинета приема документов, в который следует обратиться (при наличии возможности), а также дата и время получения результата государственной услуги и номер кабинета выдачи результата государственной услуги, в который следует обратиться (при наличии возможности).</w:t>
      </w:r>
    </w:p>
    <w:p w:rsidR="0094582F" w:rsidRPr="006B390A" w:rsidRDefault="0094582F" w:rsidP="006230CE">
      <w:pPr>
        <w:tabs>
          <w:tab w:val="left" w:pos="1134"/>
        </w:tabs>
        <w:spacing w:after="0" w:line="240" w:lineRule="auto"/>
        <w:ind w:firstLine="709"/>
        <w:jc w:val="both"/>
        <w:rPr>
          <w:rFonts w:ascii="Times New Roman" w:hAnsi="Times New Roman"/>
          <w:sz w:val="28"/>
          <w:szCs w:val="28"/>
        </w:rPr>
      </w:pPr>
      <w:r w:rsidRPr="006B390A">
        <w:rPr>
          <w:rFonts w:ascii="Times New Roman" w:hAnsi="Times New Roman"/>
          <w:sz w:val="28"/>
          <w:szCs w:val="28"/>
        </w:rPr>
        <w:t>В случае</w:t>
      </w:r>
      <w:r w:rsidR="006B34A6" w:rsidRPr="006B390A">
        <w:rPr>
          <w:rFonts w:ascii="Times New Roman" w:hAnsi="Times New Roman"/>
          <w:sz w:val="28"/>
          <w:szCs w:val="28"/>
        </w:rPr>
        <w:t>,</w:t>
      </w:r>
      <w:r w:rsidRPr="006B390A">
        <w:rPr>
          <w:rFonts w:ascii="Times New Roman" w:hAnsi="Times New Roman"/>
          <w:sz w:val="28"/>
          <w:szCs w:val="28"/>
        </w:rPr>
        <w:t xml:space="preserve"> если заявителем используется возможность предварительной записи на представление документов для получения государственной услуги и (или) для получения  результата государственной услуги с использованием </w:t>
      </w:r>
      <w:r w:rsidR="006B34A6" w:rsidRPr="006B390A">
        <w:rPr>
          <w:rFonts w:ascii="Times New Roman" w:hAnsi="Times New Roman"/>
          <w:sz w:val="28"/>
          <w:szCs w:val="28"/>
        </w:rPr>
        <w:t>РПГУ (при наличии технической возможности),</w:t>
      </w:r>
      <w:r w:rsidRPr="006B390A">
        <w:rPr>
          <w:rFonts w:ascii="Times New Roman" w:hAnsi="Times New Roman"/>
          <w:sz w:val="28"/>
          <w:szCs w:val="28"/>
        </w:rPr>
        <w:t xml:space="preserve"> ему направляется уведомление о приближении даты подачи документов и (или) получения результата государственной услуги.</w:t>
      </w:r>
    </w:p>
    <w:p w:rsidR="0094582F" w:rsidRPr="006B390A" w:rsidRDefault="0094582F" w:rsidP="006230CE">
      <w:pPr>
        <w:spacing w:after="0" w:line="240" w:lineRule="auto"/>
        <w:jc w:val="center"/>
        <w:rPr>
          <w:rFonts w:ascii="Times New Roman" w:hAnsi="Times New Roman"/>
          <w:sz w:val="28"/>
          <w:szCs w:val="28"/>
        </w:rPr>
      </w:pPr>
    </w:p>
    <w:p w:rsidR="00CC2D4E" w:rsidRPr="006B390A" w:rsidRDefault="00CC2D4E" w:rsidP="006230CE">
      <w:pPr>
        <w:spacing w:after="0" w:line="240" w:lineRule="auto"/>
        <w:jc w:val="center"/>
        <w:rPr>
          <w:rFonts w:ascii="Times New Roman" w:hAnsi="Times New Roman"/>
          <w:sz w:val="28"/>
          <w:szCs w:val="28"/>
        </w:rPr>
      </w:pPr>
      <w:r w:rsidRPr="006B390A">
        <w:rPr>
          <w:rFonts w:ascii="Times New Roman" w:hAnsi="Times New Roman"/>
          <w:sz w:val="28"/>
          <w:szCs w:val="28"/>
        </w:rPr>
        <w:t>Требования к помещениям, в которых</w:t>
      </w:r>
    </w:p>
    <w:p w:rsidR="00CC2D4E" w:rsidRPr="006B390A" w:rsidRDefault="00CC2D4E" w:rsidP="006230CE">
      <w:pPr>
        <w:spacing w:after="0" w:line="240" w:lineRule="auto"/>
        <w:jc w:val="center"/>
        <w:rPr>
          <w:rFonts w:ascii="Times New Roman" w:hAnsi="Times New Roman"/>
          <w:sz w:val="28"/>
          <w:szCs w:val="28"/>
        </w:rPr>
      </w:pPr>
      <w:r w:rsidRPr="006B390A">
        <w:rPr>
          <w:rFonts w:ascii="Times New Roman" w:hAnsi="Times New Roman"/>
          <w:sz w:val="28"/>
          <w:szCs w:val="28"/>
        </w:rPr>
        <w:t>предоставляется государственная услуга</w:t>
      </w:r>
    </w:p>
    <w:p w:rsidR="00CC2D4E" w:rsidRPr="006B390A" w:rsidRDefault="00CC2D4E" w:rsidP="006230CE">
      <w:pPr>
        <w:spacing w:after="0" w:line="240" w:lineRule="auto"/>
        <w:jc w:val="center"/>
        <w:rPr>
          <w:rFonts w:ascii="Times New Roman" w:hAnsi="Times New Roman"/>
          <w:sz w:val="28"/>
          <w:szCs w:val="28"/>
        </w:rPr>
      </w:pPr>
    </w:p>
    <w:p w:rsidR="00CA3488" w:rsidRPr="006B390A" w:rsidRDefault="00F95F1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32</w:t>
      </w:r>
      <w:r w:rsidR="00CA3488" w:rsidRPr="006B390A">
        <w:rPr>
          <w:rFonts w:ascii="Times New Roman" w:hAnsi="Times New Roman"/>
          <w:sz w:val="28"/>
          <w:szCs w:val="28"/>
        </w:rPr>
        <w:t>.</w:t>
      </w:r>
      <w:r w:rsidR="00CA3488" w:rsidRPr="006B390A">
        <w:rPr>
          <w:rFonts w:ascii="Times New Roman" w:hAnsi="Times New Roman"/>
          <w:sz w:val="28"/>
          <w:szCs w:val="28"/>
        </w:rPr>
        <w:tab/>
        <w:t>Помещения, в которых предоставляется государственная услуга, соответствуют следующим требованиям:</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здание, в котором непосредственно предоставляется государственная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 xml:space="preserve">на территории, прилегающей к месторасположению </w:t>
      </w:r>
      <w:r w:rsidR="00D8329B" w:rsidRPr="006B390A">
        <w:rPr>
          <w:rFonts w:ascii="Times New Roman" w:hAnsi="Times New Roman"/>
          <w:sz w:val="28"/>
          <w:szCs w:val="28"/>
        </w:rPr>
        <w:t>Управления</w:t>
      </w:r>
      <w:r w:rsidRPr="006B390A">
        <w:rPr>
          <w:rFonts w:ascii="Times New Roman" w:hAnsi="Times New Roman"/>
          <w:sz w:val="28"/>
          <w:szCs w:val="28"/>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w:t>
      </w:r>
      <w:r w:rsidR="00243346" w:rsidRPr="006B390A">
        <w:rPr>
          <w:rFonts w:ascii="Times New Roman" w:hAnsi="Times New Roman"/>
          <w:sz w:val="28"/>
          <w:szCs w:val="28"/>
        </w:rPr>
        <w:t xml:space="preserve">III </w:t>
      </w:r>
      <w:r w:rsidRPr="006B390A">
        <w:rPr>
          <w:rFonts w:ascii="Times New Roman" w:hAnsi="Times New Roman"/>
          <w:sz w:val="28"/>
          <w:szCs w:val="28"/>
        </w:rPr>
        <w:t>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w:t>
      </w:r>
      <w:r w:rsidR="00243346" w:rsidRPr="006B390A">
        <w:rPr>
          <w:rFonts w:ascii="Times New Roman" w:hAnsi="Times New Roman"/>
          <w:sz w:val="28"/>
          <w:szCs w:val="28"/>
        </w:rPr>
        <w:t xml:space="preserve"> транспортных</w:t>
      </w:r>
      <w:r w:rsidRPr="006B390A">
        <w:rPr>
          <w:rFonts w:ascii="Times New Roman" w:hAnsi="Times New Roman"/>
          <w:sz w:val="28"/>
          <w:szCs w:val="28"/>
        </w:rPr>
        <w:t xml:space="preserve">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Доступ заявителей к парковочным местам является бесплатным;</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центральный вход в здание оборудован информационной табличкой (вывеской), содержащей информацию о наименовании и графике работы;</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w:t>
      </w:r>
      <w:r w:rsidRPr="006B390A">
        <w:rPr>
          <w:rFonts w:ascii="Times New Roman" w:hAnsi="Times New Roman"/>
          <w:sz w:val="28"/>
          <w:szCs w:val="28"/>
        </w:rPr>
        <w:tab/>
        <w:t xml:space="preserve">в целях создания условий доступности зданий, помещений, в которых предоставляется государственная услуга (далее - здания), и условий доступности государственной услуги инвалидам, </w:t>
      </w:r>
      <w:r w:rsidR="00D8329B" w:rsidRPr="006B390A">
        <w:rPr>
          <w:rFonts w:ascii="Times New Roman" w:hAnsi="Times New Roman"/>
          <w:sz w:val="28"/>
          <w:szCs w:val="28"/>
        </w:rPr>
        <w:t>Управление</w:t>
      </w:r>
      <w:r w:rsidRPr="006B390A">
        <w:rPr>
          <w:rFonts w:ascii="Times New Roman" w:hAnsi="Times New Roman"/>
          <w:sz w:val="28"/>
          <w:szCs w:val="28"/>
        </w:rPr>
        <w:t xml:space="preserve"> обеспечивает:</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условия для беспрепятственного доступа к зданиям, а также для беспрепятственного пользования средствами связи и информации применяются с 1 июля 2016 года исключительно ко вновь вводимым в эксплуатацию или прошедшим реконструкцию, модернизацию зданиям</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B390A">
        <w:rPr>
          <w:rFonts w:ascii="Times New Roman" w:hAnsi="Times New Roman"/>
          <w:sz w:val="28"/>
          <w:szCs w:val="28"/>
        </w:rPr>
        <w:t>сурдопереводчика</w:t>
      </w:r>
      <w:proofErr w:type="spellEnd"/>
      <w:r w:rsidRPr="006B390A">
        <w:rPr>
          <w:rFonts w:ascii="Times New Roman" w:hAnsi="Times New Roman"/>
          <w:sz w:val="28"/>
          <w:szCs w:val="28"/>
        </w:rPr>
        <w:t xml:space="preserve"> и </w:t>
      </w:r>
      <w:proofErr w:type="spellStart"/>
      <w:r w:rsidRPr="006B390A">
        <w:rPr>
          <w:rFonts w:ascii="Times New Roman" w:hAnsi="Times New Roman"/>
          <w:sz w:val="28"/>
          <w:szCs w:val="28"/>
        </w:rPr>
        <w:t>тифлосурдопереводчика</w:t>
      </w:r>
      <w:proofErr w:type="spellEnd"/>
      <w:r w:rsidRPr="006B390A">
        <w:rPr>
          <w:rFonts w:ascii="Times New Roman" w:hAnsi="Times New Roman"/>
          <w:sz w:val="28"/>
          <w:szCs w:val="28"/>
        </w:rPr>
        <w:t>;</w:t>
      </w:r>
    </w:p>
    <w:p w:rsidR="00CA3488" w:rsidRPr="006B390A" w:rsidRDefault="00CA3488"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допуск в здания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создание инвалидам иных условий доступности зданий, а также условий доступности государственной услуги.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государственной услуги либо, когда это возможно, обеспечить предоставление государственной услуги по месту жительства инвалида или в дистанционном режиме;</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w:t>
      </w:r>
      <w:r w:rsidRPr="006B390A">
        <w:rPr>
          <w:rFonts w:ascii="Times New Roman" w:hAnsi="Times New Roman"/>
          <w:sz w:val="28"/>
          <w:szCs w:val="28"/>
        </w:rPr>
        <w:tab/>
        <w:t>места ожидания в очереди на представление или получение документов комфортные для граждан, оборудованы стульями (кресельными секциями, скамьями). Помещения, в которых предоставляется государственная услуга, оборудованы местами общественного пользования;</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w:t>
      </w:r>
      <w:r w:rsidRPr="006B390A">
        <w:rPr>
          <w:rFonts w:ascii="Times New Roman" w:hAnsi="Times New Roman"/>
          <w:sz w:val="28"/>
          <w:szCs w:val="28"/>
        </w:rPr>
        <w:tab/>
        <w:t>помещения приема граждан оборудованы информационными табличками с указанием:</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наименования структурного подразделения </w:t>
      </w:r>
      <w:r w:rsidR="00D8329B" w:rsidRPr="006B390A">
        <w:rPr>
          <w:rFonts w:ascii="Times New Roman" w:hAnsi="Times New Roman"/>
          <w:sz w:val="28"/>
          <w:szCs w:val="28"/>
        </w:rPr>
        <w:t>Управления</w:t>
      </w:r>
      <w:r w:rsidRPr="006B390A">
        <w:rPr>
          <w:rFonts w:ascii="Times New Roman" w:hAnsi="Times New Roman"/>
          <w:sz w:val="28"/>
          <w:szCs w:val="28"/>
        </w:rPr>
        <w:t>;</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номера помещения;</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фамилии, имени, отчества и должности специалиста;</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технического перерыва (при наличии);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w:t>
      </w:r>
      <w:r w:rsidRPr="006B390A">
        <w:rPr>
          <w:rFonts w:ascii="Times New Roman" w:hAnsi="Times New Roman"/>
          <w:sz w:val="28"/>
          <w:szCs w:val="28"/>
        </w:rPr>
        <w:tab/>
        <w:t>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w:t>
      </w:r>
      <w:r w:rsidRPr="006B390A">
        <w:rPr>
          <w:rFonts w:ascii="Times New Roman" w:hAnsi="Times New Roman"/>
          <w:sz w:val="28"/>
          <w:szCs w:val="28"/>
        </w:rPr>
        <w:tab/>
        <w:t>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9)</w:t>
      </w:r>
      <w:r w:rsidRPr="006B390A">
        <w:rPr>
          <w:rFonts w:ascii="Times New Roman" w:hAnsi="Times New Roman"/>
          <w:sz w:val="28"/>
          <w:szCs w:val="28"/>
        </w:rPr>
        <w:tab/>
        <w:t>каждое рабочее место специалиста оборудовано телефоном (при наличии возможности), персональным компьютером с возможностью доступа к информационным базам данных в сети Интернет, печатающим устройством;</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10)</w:t>
      </w:r>
      <w:r w:rsidRPr="006B390A">
        <w:rPr>
          <w:rFonts w:ascii="Times New Roman" w:hAnsi="Times New Roman"/>
          <w:sz w:val="28"/>
          <w:szCs w:val="28"/>
        </w:rPr>
        <w:tab/>
        <w:t>на информационных стендах размещается следующая информация:</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справочная информация; </w:t>
      </w:r>
    </w:p>
    <w:p w:rsidR="00CA3488" w:rsidRPr="006B390A" w:rsidRDefault="00CA3488"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государственной услуги, в том числе с использованием ЕПГУ, РПГУ.</w:t>
      </w:r>
    </w:p>
    <w:p w:rsidR="0094582F" w:rsidRPr="006B390A" w:rsidRDefault="0094582F" w:rsidP="006230CE">
      <w:pPr>
        <w:spacing w:after="0" w:line="240" w:lineRule="auto"/>
        <w:jc w:val="center"/>
        <w:rPr>
          <w:rFonts w:ascii="Times New Roman" w:hAnsi="Times New Roman"/>
          <w:sz w:val="28"/>
          <w:szCs w:val="28"/>
        </w:rPr>
      </w:pPr>
    </w:p>
    <w:p w:rsidR="003745D2" w:rsidRPr="006B390A" w:rsidRDefault="003745D2"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Показатели доступности и качества </w:t>
      </w:r>
    </w:p>
    <w:p w:rsidR="003745D2" w:rsidRPr="006B390A" w:rsidRDefault="003745D2" w:rsidP="006230CE">
      <w:pPr>
        <w:spacing w:after="0" w:line="240" w:lineRule="auto"/>
        <w:jc w:val="center"/>
        <w:rPr>
          <w:rFonts w:ascii="Times New Roman" w:hAnsi="Times New Roman"/>
          <w:sz w:val="28"/>
          <w:szCs w:val="28"/>
        </w:rPr>
      </w:pPr>
      <w:r w:rsidRPr="006B390A">
        <w:rPr>
          <w:rFonts w:ascii="Times New Roman" w:hAnsi="Times New Roman"/>
          <w:sz w:val="28"/>
          <w:szCs w:val="28"/>
        </w:rPr>
        <w:t>предоставления государственной услуги</w:t>
      </w:r>
    </w:p>
    <w:p w:rsidR="003745D2" w:rsidRPr="006B390A" w:rsidRDefault="003745D2" w:rsidP="006230CE">
      <w:pPr>
        <w:spacing w:after="0" w:line="240" w:lineRule="auto"/>
        <w:ind w:firstLine="709"/>
        <w:jc w:val="both"/>
        <w:rPr>
          <w:rFonts w:ascii="Times New Roman" w:hAnsi="Times New Roman"/>
          <w:sz w:val="28"/>
          <w:szCs w:val="28"/>
        </w:rPr>
      </w:pPr>
    </w:p>
    <w:p w:rsidR="003745D2" w:rsidRPr="006B390A" w:rsidRDefault="0094582F"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00787A65" w:rsidRPr="006B390A">
        <w:rPr>
          <w:rFonts w:ascii="Times New Roman" w:hAnsi="Times New Roman"/>
          <w:sz w:val="28"/>
          <w:szCs w:val="28"/>
        </w:rPr>
        <w:t>3</w:t>
      </w:r>
      <w:r w:rsidR="003745D2" w:rsidRPr="006B390A">
        <w:rPr>
          <w:rFonts w:ascii="Times New Roman" w:hAnsi="Times New Roman"/>
          <w:sz w:val="28"/>
          <w:szCs w:val="28"/>
        </w:rPr>
        <w:t>.</w:t>
      </w:r>
      <w:r w:rsidR="003745D2" w:rsidRPr="006B390A">
        <w:rPr>
          <w:rFonts w:ascii="Times New Roman" w:hAnsi="Times New Roman"/>
          <w:sz w:val="28"/>
          <w:szCs w:val="28"/>
        </w:rPr>
        <w:tab/>
      </w:r>
      <w:r w:rsidR="00D8329B" w:rsidRPr="006B390A">
        <w:rPr>
          <w:rFonts w:ascii="Times New Roman" w:hAnsi="Times New Roman"/>
          <w:sz w:val="28"/>
          <w:szCs w:val="28"/>
        </w:rPr>
        <w:t xml:space="preserve">Управление </w:t>
      </w:r>
      <w:r w:rsidR="003745D2" w:rsidRPr="006B390A">
        <w:rPr>
          <w:rFonts w:ascii="Times New Roman" w:hAnsi="Times New Roman"/>
          <w:sz w:val="28"/>
          <w:szCs w:val="28"/>
        </w:rPr>
        <w:t xml:space="preserve">посредством соблюдения сроков предоставления государственной услуги, а также порядка предоставления государственной услуги, установленных </w:t>
      </w:r>
      <w:r w:rsidR="00243346" w:rsidRPr="006B390A">
        <w:rPr>
          <w:rFonts w:ascii="Times New Roman" w:hAnsi="Times New Roman"/>
          <w:sz w:val="28"/>
          <w:szCs w:val="28"/>
        </w:rPr>
        <w:t>настоящим Административным р</w:t>
      </w:r>
      <w:r w:rsidR="003745D2" w:rsidRPr="006B390A">
        <w:rPr>
          <w:rFonts w:ascii="Times New Roman" w:hAnsi="Times New Roman"/>
          <w:sz w:val="28"/>
          <w:szCs w:val="28"/>
        </w:rPr>
        <w:t>егламентом, обеспечивает качество и доступность предоставления государственной услуги.</w:t>
      </w:r>
    </w:p>
    <w:p w:rsidR="003745D2" w:rsidRPr="006B390A" w:rsidRDefault="00787A6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34.</w:t>
      </w:r>
      <w:r w:rsidR="003745D2" w:rsidRPr="006B390A">
        <w:rPr>
          <w:rFonts w:ascii="Times New Roman" w:hAnsi="Times New Roman"/>
          <w:sz w:val="28"/>
          <w:szCs w:val="28"/>
        </w:rPr>
        <w:tab/>
        <w:t xml:space="preserve">Взаимодействие заявителя с должностными лицами </w:t>
      </w:r>
      <w:r w:rsidR="00D8329B" w:rsidRPr="006B390A">
        <w:rPr>
          <w:rFonts w:ascii="Times New Roman" w:hAnsi="Times New Roman"/>
          <w:sz w:val="28"/>
          <w:szCs w:val="28"/>
        </w:rPr>
        <w:t>Управления</w:t>
      </w:r>
      <w:r w:rsidR="003745D2" w:rsidRPr="006B390A">
        <w:rPr>
          <w:rFonts w:ascii="Times New Roman" w:hAnsi="Times New Roman"/>
          <w:sz w:val="28"/>
          <w:szCs w:val="28"/>
        </w:rPr>
        <w:t xml:space="preserve"> при предоставлении государственной услуги осуществляется при личном обращении заявителя:</w:t>
      </w:r>
    </w:p>
    <w:p w:rsidR="003745D2" w:rsidRPr="006B390A" w:rsidRDefault="003745D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при подаче заявления с комплектом документов, необходимых для получения государственной услуги – 1 раз, продолжительность – 15 минут;</w:t>
      </w:r>
    </w:p>
    <w:p w:rsidR="003745D2" w:rsidRPr="006B390A" w:rsidRDefault="003745D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 xml:space="preserve">при получении заключения – 1 раз, продолжительность </w:t>
      </w:r>
      <w:r w:rsidR="00243346" w:rsidRPr="006B390A">
        <w:rPr>
          <w:rFonts w:ascii="Times New Roman" w:hAnsi="Times New Roman"/>
          <w:sz w:val="28"/>
          <w:szCs w:val="28"/>
        </w:rPr>
        <w:t xml:space="preserve">- </w:t>
      </w:r>
      <w:r w:rsidRPr="006B390A">
        <w:rPr>
          <w:rFonts w:ascii="Times New Roman" w:hAnsi="Times New Roman"/>
          <w:sz w:val="28"/>
          <w:szCs w:val="28"/>
        </w:rPr>
        <w:t>5 минут.</w:t>
      </w:r>
    </w:p>
    <w:p w:rsidR="003745D2" w:rsidRPr="006B390A" w:rsidRDefault="00787A6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35</w:t>
      </w:r>
      <w:r w:rsidR="003745D2" w:rsidRPr="006B390A">
        <w:rPr>
          <w:rFonts w:ascii="Times New Roman" w:hAnsi="Times New Roman"/>
          <w:sz w:val="28"/>
          <w:szCs w:val="28"/>
        </w:rPr>
        <w:t>.</w:t>
      </w:r>
      <w:r w:rsidR="003745D2" w:rsidRPr="006B390A">
        <w:rPr>
          <w:rFonts w:ascii="Times New Roman" w:hAnsi="Times New Roman"/>
          <w:sz w:val="28"/>
          <w:szCs w:val="28"/>
        </w:rPr>
        <w:tab/>
        <w:t>Предоставление государственной услуги в многофункциональных центрах предоставления государственных и муниципальных услуг не осуществляется.</w:t>
      </w:r>
    </w:p>
    <w:p w:rsidR="003745D2" w:rsidRPr="006B390A" w:rsidRDefault="00787A6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36</w:t>
      </w:r>
      <w:r w:rsidR="003745D2" w:rsidRPr="006B390A">
        <w:rPr>
          <w:rFonts w:ascii="Times New Roman" w:hAnsi="Times New Roman"/>
          <w:sz w:val="28"/>
          <w:szCs w:val="28"/>
        </w:rPr>
        <w:t>.</w:t>
      </w:r>
      <w:r w:rsidR="003745D2" w:rsidRPr="006B390A">
        <w:rPr>
          <w:rFonts w:ascii="Times New Roman" w:hAnsi="Times New Roman"/>
          <w:sz w:val="28"/>
          <w:szCs w:val="28"/>
        </w:rPr>
        <w:tab/>
      </w:r>
      <w:r w:rsidR="006B34A6" w:rsidRPr="006B390A">
        <w:rPr>
          <w:rFonts w:ascii="Times New Roman" w:hAnsi="Times New Roman"/>
          <w:sz w:val="28"/>
          <w:szCs w:val="28"/>
        </w:rPr>
        <w:t>Предоставление государственной услуги может осуществляться в электронном виде с использованием</w:t>
      </w:r>
      <w:r w:rsidRPr="006B390A">
        <w:rPr>
          <w:rFonts w:ascii="Times New Roman" w:hAnsi="Times New Roman"/>
          <w:sz w:val="28"/>
          <w:szCs w:val="28"/>
        </w:rPr>
        <w:t xml:space="preserve"> ЕПГУ,</w:t>
      </w:r>
      <w:r w:rsidR="006B34A6" w:rsidRPr="006B390A">
        <w:rPr>
          <w:rFonts w:ascii="Times New Roman" w:hAnsi="Times New Roman"/>
          <w:sz w:val="28"/>
          <w:szCs w:val="28"/>
        </w:rPr>
        <w:t xml:space="preserve"> РПГУ (при наличии технической возможности)</w:t>
      </w:r>
      <w:r w:rsidR="003745D2" w:rsidRPr="006B390A">
        <w:rPr>
          <w:rFonts w:ascii="Times New Roman" w:hAnsi="Times New Roman"/>
          <w:sz w:val="28"/>
          <w:szCs w:val="28"/>
        </w:rPr>
        <w:t>.</w:t>
      </w:r>
    </w:p>
    <w:p w:rsidR="003745D2" w:rsidRPr="006B390A" w:rsidRDefault="00787A6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37</w:t>
      </w:r>
      <w:r w:rsidR="003745D2" w:rsidRPr="006B390A">
        <w:rPr>
          <w:rFonts w:ascii="Times New Roman" w:hAnsi="Times New Roman"/>
          <w:sz w:val="28"/>
          <w:szCs w:val="28"/>
        </w:rPr>
        <w:t>.</w:t>
      </w:r>
      <w:r w:rsidR="003745D2" w:rsidRPr="006B390A">
        <w:rPr>
          <w:rFonts w:ascii="Times New Roman" w:hAnsi="Times New Roman"/>
          <w:sz w:val="28"/>
          <w:szCs w:val="28"/>
        </w:rPr>
        <w:tab/>
        <w:t>Заявителям обеспечивается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6B34A6" w:rsidRPr="006B390A" w:rsidRDefault="006B34A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Для получения сведений о ходе предоставления государственной услуги:</w:t>
      </w:r>
    </w:p>
    <w:p w:rsidR="006B34A6" w:rsidRPr="006B390A" w:rsidRDefault="006B34A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w:t>
      </w:r>
      <w:r w:rsidR="00D8329B" w:rsidRPr="006B390A">
        <w:rPr>
          <w:rFonts w:ascii="Times New Roman" w:hAnsi="Times New Roman"/>
          <w:sz w:val="28"/>
          <w:szCs w:val="28"/>
        </w:rPr>
        <w:t xml:space="preserve">Управления </w:t>
      </w:r>
      <w:r w:rsidRPr="006B390A">
        <w:rPr>
          <w:rFonts w:ascii="Times New Roman" w:hAnsi="Times New Roman"/>
          <w:sz w:val="28"/>
          <w:szCs w:val="28"/>
        </w:rPr>
        <w:t xml:space="preserve"> при подаче документов;</w:t>
      </w:r>
    </w:p>
    <w:p w:rsidR="006B34A6" w:rsidRPr="006B390A" w:rsidRDefault="006B34A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при обращении через </w:t>
      </w:r>
      <w:r w:rsidR="00787A65" w:rsidRPr="006B390A">
        <w:rPr>
          <w:rFonts w:ascii="Times New Roman" w:hAnsi="Times New Roman"/>
          <w:sz w:val="28"/>
          <w:szCs w:val="28"/>
        </w:rPr>
        <w:t xml:space="preserve">ЕПГУ, </w:t>
      </w:r>
      <w:r w:rsidRPr="006B390A">
        <w:rPr>
          <w:rFonts w:ascii="Times New Roman" w:hAnsi="Times New Roman"/>
          <w:sz w:val="28"/>
          <w:szCs w:val="28"/>
        </w:rPr>
        <w:t>РПГУ запрос и документы представляются заявителем по электронным каналам связи после прохождения процедур авторизации. Информирование о предоставлении государственной услуги в данном случае осуществляется путем направления соответствующего статуса услуги, а также решения о предоставлении либо об отказе в предоставлении государственной услуги в виде электронного образа документа, подписанного уполномоченным лицом с использованием электронной подписи</w:t>
      </w:r>
      <w:r w:rsidR="00C3238C" w:rsidRPr="006B390A">
        <w:rPr>
          <w:rFonts w:ascii="Times New Roman" w:hAnsi="Times New Roman"/>
          <w:sz w:val="28"/>
          <w:szCs w:val="28"/>
        </w:rPr>
        <w:t>.</w:t>
      </w:r>
    </w:p>
    <w:p w:rsidR="004E79FB" w:rsidRPr="006B390A" w:rsidRDefault="004E79FB" w:rsidP="006230CE">
      <w:pPr>
        <w:spacing w:after="0" w:line="240" w:lineRule="auto"/>
        <w:jc w:val="both"/>
        <w:rPr>
          <w:rFonts w:ascii="Times New Roman" w:hAnsi="Times New Roman"/>
          <w:sz w:val="28"/>
          <w:szCs w:val="28"/>
        </w:rPr>
      </w:pPr>
    </w:p>
    <w:p w:rsidR="004E79FB" w:rsidRPr="006B390A" w:rsidRDefault="000521AE" w:rsidP="006230CE">
      <w:pPr>
        <w:spacing w:after="0" w:line="240" w:lineRule="auto"/>
        <w:jc w:val="center"/>
        <w:rPr>
          <w:rFonts w:ascii="Times New Roman" w:hAnsi="Times New Roman"/>
          <w:sz w:val="28"/>
          <w:szCs w:val="28"/>
        </w:rPr>
      </w:pPr>
      <w:r w:rsidRPr="006B390A">
        <w:rPr>
          <w:rFonts w:ascii="Times New Roman" w:hAnsi="Times New Roman"/>
          <w:sz w:val="28"/>
          <w:szCs w:val="28"/>
        </w:rPr>
        <w:t>Раздел</w:t>
      </w:r>
      <w:r w:rsidR="004E79FB" w:rsidRPr="006B390A">
        <w:rPr>
          <w:rFonts w:ascii="Times New Roman" w:hAnsi="Times New Roman"/>
          <w:sz w:val="28"/>
          <w:szCs w:val="28"/>
        </w:rPr>
        <w:t xml:space="preserve"> 3. Состав, последовательность и сроки</w:t>
      </w:r>
    </w:p>
    <w:p w:rsidR="004E79FB" w:rsidRPr="006B390A" w:rsidRDefault="004E79FB" w:rsidP="006230CE">
      <w:pPr>
        <w:spacing w:after="0" w:line="240" w:lineRule="auto"/>
        <w:jc w:val="center"/>
        <w:rPr>
          <w:rFonts w:ascii="Times New Roman" w:hAnsi="Times New Roman"/>
          <w:sz w:val="28"/>
          <w:szCs w:val="28"/>
        </w:rPr>
      </w:pPr>
      <w:r w:rsidRPr="006B390A">
        <w:rPr>
          <w:rFonts w:ascii="Times New Roman" w:hAnsi="Times New Roman"/>
          <w:sz w:val="28"/>
          <w:szCs w:val="28"/>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E79FB" w:rsidRPr="006B390A" w:rsidRDefault="004E79FB" w:rsidP="006230CE">
      <w:pPr>
        <w:spacing w:after="0" w:line="240" w:lineRule="auto"/>
        <w:jc w:val="center"/>
        <w:rPr>
          <w:rFonts w:ascii="Times New Roman" w:hAnsi="Times New Roman"/>
          <w:sz w:val="28"/>
          <w:szCs w:val="28"/>
        </w:rPr>
      </w:pPr>
    </w:p>
    <w:p w:rsidR="00812780" w:rsidRPr="006B390A" w:rsidRDefault="002C0106"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38</w:t>
      </w:r>
      <w:r w:rsidR="00812780" w:rsidRPr="006B390A">
        <w:rPr>
          <w:rFonts w:ascii="Times New Roman" w:hAnsi="Times New Roman"/>
          <w:sz w:val="28"/>
          <w:szCs w:val="28"/>
        </w:rPr>
        <w:t>. Предоставление государственной услуги включает в себя следующие административные процедуры:</w:t>
      </w:r>
    </w:p>
    <w:p w:rsidR="00812780" w:rsidRPr="006B390A" w:rsidRDefault="00812780"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1) прием и регистрация документов;</w:t>
      </w:r>
    </w:p>
    <w:p w:rsidR="002C0106" w:rsidRPr="006B390A" w:rsidRDefault="00812780"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2) </w:t>
      </w:r>
      <w:r w:rsidR="002C0106" w:rsidRPr="006B390A">
        <w:rPr>
          <w:rFonts w:ascii="Times New Roman" w:hAnsi="Times New Roman"/>
          <w:sz w:val="28"/>
          <w:szCs w:val="28"/>
        </w:rPr>
        <w:t>истребование документов (сведений), необходимых для предоставления государственной услуги, и находящихся в распоряжении других органов и организаций (в случае необходимости);</w:t>
      </w:r>
    </w:p>
    <w:p w:rsidR="00812780" w:rsidRPr="006B390A" w:rsidRDefault="002C0106"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00812780" w:rsidRPr="006B390A">
        <w:rPr>
          <w:rFonts w:ascii="Times New Roman" w:hAnsi="Times New Roman"/>
          <w:sz w:val="28"/>
          <w:szCs w:val="28"/>
        </w:rPr>
        <w:t>) рассмотрение документов;</w:t>
      </w:r>
    </w:p>
    <w:p w:rsidR="00812780" w:rsidRPr="006B390A" w:rsidRDefault="002C0106"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4</w:t>
      </w:r>
      <w:r w:rsidR="00812780" w:rsidRPr="006B390A">
        <w:rPr>
          <w:rFonts w:ascii="Times New Roman" w:hAnsi="Times New Roman"/>
          <w:sz w:val="28"/>
          <w:szCs w:val="28"/>
        </w:rPr>
        <w:t>) принятие решения о выдаче заключения либо о</w:t>
      </w:r>
      <w:r w:rsidR="007F5250" w:rsidRPr="006B390A">
        <w:rPr>
          <w:rFonts w:ascii="Times New Roman" w:hAnsi="Times New Roman"/>
          <w:sz w:val="28"/>
          <w:szCs w:val="28"/>
        </w:rPr>
        <w:t>б</w:t>
      </w:r>
      <w:r w:rsidR="00812780" w:rsidRPr="006B390A">
        <w:rPr>
          <w:rFonts w:ascii="Times New Roman" w:hAnsi="Times New Roman"/>
          <w:sz w:val="28"/>
          <w:szCs w:val="28"/>
        </w:rPr>
        <w:t xml:space="preserve"> отказе в выдаче заключения;</w:t>
      </w:r>
    </w:p>
    <w:p w:rsidR="00812780" w:rsidRPr="006B390A" w:rsidRDefault="002C0106" w:rsidP="00243346">
      <w:pPr>
        <w:spacing w:after="0" w:line="240" w:lineRule="auto"/>
        <w:ind w:firstLine="709"/>
        <w:jc w:val="both"/>
        <w:rPr>
          <w:rFonts w:ascii="Times New Roman" w:hAnsi="Times New Roman"/>
          <w:sz w:val="28"/>
          <w:szCs w:val="28"/>
        </w:rPr>
      </w:pPr>
      <w:r w:rsidRPr="006B390A">
        <w:rPr>
          <w:rFonts w:ascii="Times New Roman" w:hAnsi="Times New Roman"/>
          <w:sz w:val="28"/>
          <w:szCs w:val="28"/>
        </w:rPr>
        <w:t>5</w:t>
      </w:r>
      <w:r w:rsidR="00812780" w:rsidRPr="006B390A">
        <w:rPr>
          <w:rFonts w:ascii="Times New Roman" w:hAnsi="Times New Roman"/>
          <w:sz w:val="28"/>
          <w:szCs w:val="28"/>
        </w:rPr>
        <w:t>) выдача (направление) документов заявителю</w:t>
      </w:r>
      <w:r w:rsidR="00051A2B" w:rsidRPr="006B390A">
        <w:rPr>
          <w:rFonts w:ascii="Times New Roman" w:hAnsi="Times New Roman"/>
          <w:sz w:val="28"/>
          <w:szCs w:val="28"/>
        </w:rPr>
        <w:t>.</w:t>
      </w:r>
    </w:p>
    <w:p w:rsidR="001D37D3" w:rsidRPr="006B390A" w:rsidRDefault="001D37D3" w:rsidP="006230CE">
      <w:pPr>
        <w:spacing w:after="0" w:line="240" w:lineRule="auto"/>
        <w:jc w:val="both"/>
        <w:rPr>
          <w:rFonts w:ascii="Times New Roman" w:hAnsi="Times New Roman"/>
          <w:sz w:val="28"/>
          <w:szCs w:val="28"/>
        </w:rPr>
      </w:pPr>
    </w:p>
    <w:p w:rsidR="001D37D3" w:rsidRPr="006B390A" w:rsidRDefault="001D37D3" w:rsidP="006230CE">
      <w:pPr>
        <w:spacing w:after="0" w:line="240" w:lineRule="auto"/>
        <w:jc w:val="center"/>
        <w:rPr>
          <w:rFonts w:ascii="Times New Roman" w:hAnsi="Times New Roman"/>
          <w:sz w:val="28"/>
          <w:szCs w:val="28"/>
        </w:rPr>
      </w:pPr>
      <w:r w:rsidRPr="006B390A">
        <w:rPr>
          <w:rFonts w:ascii="Times New Roman" w:hAnsi="Times New Roman"/>
          <w:sz w:val="28"/>
          <w:szCs w:val="28"/>
        </w:rPr>
        <w:t>Прием и регистрация документов</w:t>
      </w:r>
    </w:p>
    <w:p w:rsidR="001D37D3" w:rsidRPr="006B390A" w:rsidRDefault="001D37D3" w:rsidP="006230CE">
      <w:pPr>
        <w:spacing w:after="0" w:line="240" w:lineRule="auto"/>
        <w:jc w:val="both"/>
        <w:rPr>
          <w:rFonts w:ascii="Times New Roman" w:hAnsi="Times New Roman"/>
          <w:sz w:val="28"/>
          <w:szCs w:val="28"/>
        </w:rPr>
      </w:pP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39</w:t>
      </w:r>
      <w:r w:rsidR="001D37D3" w:rsidRPr="006B390A">
        <w:rPr>
          <w:rFonts w:ascii="Times New Roman" w:hAnsi="Times New Roman"/>
          <w:sz w:val="28"/>
          <w:szCs w:val="28"/>
        </w:rPr>
        <w:t>.</w:t>
      </w:r>
      <w:r w:rsidR="001D37D3" w:rsidRPr="006B390A">
        <w:rPr>
          <w:rFonts w:ascii="Times New Roman" w:hAnsi="Times New Roman"/>
          <w:sz w:val="28"/>
          <w:szCs w:val="28"/>
        </w:rPr>
        <w:tab/>
        <w:t>Основанием для приема и регистрации документов является подача заявления с комплектом документов, необходимых для предоставления государственной услуги.</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40</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При отсутствии у заявителя заполненного заявления или неправильном его заполнении должностное лицо </w:t>
      </w:r>
      <w:r w:rsidR="000B4416" w:rsidRPr="006B390A">
        <w:rPr>
          <w:rFonts w:ascii="Times New Roman" w:hAnsi="Times New Roman"/>
          <w:sz w:val="28"/>
          <w:szCs w:val="28"/>
        </w:rPr>
        <w:t>Управления</w:t>
      </w:r>
      <w:r w:rsidR="001D37D3" w:rsidRPr="006B390A">
        <w:rPr>
          <w:rFonts w:ascii="Times New Roman" w:hAnsi="Times New Roman"/>
          <w:sz w:val="28"/>
          <w:szCs w:val="28"/>
        </w:rPr>
        <w:t>, ответственное за предоставление государственной услуги, помогает заявителю заполнить заявление.</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41</w:t>
      </w:r>
      <w:r w:rsidR="001D37D3" w:rsidRPr="006B390A">
        <w:rPr>
          <w:rFonts w:ascii="Times New Roman" w:hAnsi="Times New Roman"/>
          <w:sz w:val="28"/>
          <w:szCs w:val="28"/>
        </w:rPr>
        <w:t>.</w:t>
      </w:r>
      <w:r w:rsidR="001D37D3" w:rsidRPr="006B390A">
        <w:rPr>
          <w:rFonts w:ascii="Times New Roman" w:hAnsi="Times New Roman"/>
          <w:sz w:val="28"/>
          <w:szCs w:val="28"/>
        </w:rPr>
        <w:tab/>
        <w:t>Должностное лицо, ответственное за регистрацию документов, ставит входящий номер на двух экземплярах заявления, поданного при личном обращении, один из которых отдает заявителю.</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42</w:t>
      </w:r>
      <w:r w:rsidR="001D37D3" w:rsidRPr="006B390A">
        <w:rPr>
          <w:rFonts w:ascii="Times New Roman" w:hAnsi="Times New Roman"/>
          <w:sz w:val="28"/>
          <w:szCs w:val="28"/>
        </w:rPr>
        <w:t>.</w:t>
      </w:r>
      <w:r w:rsidR="001D37D3" w:rsidRPr="006B390A">
        <w:rPr>
          <w:rFonts w:ascii="Times New Roman" w:hAnsi="Times New Roman"/>
          <w:sz w:val="28"/>
          <w:szCs w:val="28"/>
        </w:rPr>
        <w:tab/>
        <w:t>Должностное лицо, ответственное за регистрацию документов, ставит входящий номер на заявлении, поступившем по почте.</w:t>
      </w:r>
    </w:p>
    <w:p w:rsidR="00765C8E" w:rsidRPr="006B390A" w:rsidRDefault="002C0106" w:rsidP="006230CE">
      <w:pPr>
        <w:pStyle w:val="a5"/>
        <w:tabs>
          <w:tab w:val="left" w:pos="-3119"/>
        </w:tabs>
        <w:spacing w:after="0"/>
        <w:ind w:left="0" w:firstLine="709"/>
        <w:jc w:val="both"/>
        <w:rPr>
          <w:sz w:val="28"/>
          <w:szCs w:val="28"/>
        </w:rPr>
      </w:pPr>
      <w:r w:rsidRPr="006B390A">
        <w:rPr>
          <w:sz w:val="28"/>
          <w:szCs w:val="28"/>
        </w:rPr>
        <w:lastRenderedPageBreak/>
        <w:t>43</w:t>
      </w:r>
      <w:r w:rsidR="00765C8E" w:rsidRPr="006B390A">
        <w:rPr>
          <w:sz w:val="28"/>
          <w:szCs w:val="28"/>
        </w:rPr>
        <w:t>. Особенности приема заявления и документов (сведений) полученных от заявителя в форме электронного документа.</w:t>
      </w:r>
    </w:p>
    <w:p w:rsidR="00765C8E" w:rsidRPr="006B390A" w:rsidRDefault="00765C8E" w:rsidP="006230CE">
      <w:pPr>
        <w:pStyle w:val="a5"/>
        <w:spacing w:after="0"/>
        <w:ind w:left="0" w:firstLine="709"/>
        <w:jc w:val="both"/>
        <w:rPr>
          <w:sz w:val="28"/>
          <w:szCs w:val="28"/>
        </w:rPr>
      </w:pPr>
      <w:r w:rsidRPr="006B390A">
        <w:rPr>
          <w:sz w:val="28"/>
          <w:szCs w:val="28"/>
        </w:rPr>
        <w:t xml:space="preserve">При наличии </w:t>
      </w:r>
      <w:r w:rsidR="00CA1BD8" w:rsidRPr="006B390A">
        <w:rPr>
          <w:sz w:val="28"/>
          <w:szCs w:val="28"/>
        </w:rPr>
        <w:t xml:space="preserve">технической </w:t>
      </w:r>
      <w:r w:rsidRPr="006B390A">
        <w:rPr>
          <w:sz w:val="28"/>
          <w:szCs w:val="28"/>
        </w:rPr>
        <w:t xml:space="preserve">возможности получения государственной услуги в электронной форме заявитель формирует заявление посредством заполнения электронной формы через </w:t>
      </w:r>
      <w:r w:rsidR="002C0106" w:rsidRPr="006B390A">
        <w:rPr>
          <w:sz w:val="28"/>
          <w:szCs w:val="28"/>
        </w:rPr>
        <w:t xml:space="preserve">ЕПГУ, </w:t>
      </w:r>
      <w:r w:rsidRPr="006B390A">
        <w:rPr>
          <w:sz w:val="28"/>
          <w:szCs w:val="28"/>
        </w:rPr>
        <w:t>РПГУ. В случае если предусмотрена личная идентификация гражданина, то заявление и прилагаемые документы должны быть подписаны электронной подписью заявителя.</w:t>
      </w:r>
    </w:p>
    <w:p w:rsidR="00765C8E" w:rsidRPr="006B390A" w:rsidRDefault="002C0106" w:rsidP="006230CE">
      <w:pPr>
        <w:autoSpaceDE w:val="0"/>
        <w:autoSpaceDN w:val="0"/>
        <w:adjustRightInd w:val="0"/>
        <w:spacing w:after="0" w:line="240" w:lineRule="auto"/>
        <w:ind w:firstLine="709"/>
        <w:jc w:val="both"/>
        <w:outlineLvl w:val="1"/>
        <w:rPr>
          <w:rFonts w:ascii="Times New Roman" w:hAnsi="Times New Roman"/>
          <w:sz w:val="28"/>
          <w:szCs w:val="28"/>
        </w:rPr>
      </w:pPr>
      <w:r w:rsidRPr="006B390A">
        <w:rPr>
          <w:rFonts w:ascii="Times New Roman" w:hAnsi="Times New Roman"/>
          <w:sz w:val="28"/>
          <w:szCs w:val="28"/>
        </w:rPr>
        <w:t>44</w:t>
      </w:r>
      <w:r w:rsidR="00765C8E" w:rsidRPr="006B390A">
        <w:rPr>
          <w:rFonts w:ascii="Times New Roman" w:hAnsi="Times New Roman"/>
          <w:sz w:val="28"/>
          <w:szCs w:val="28"/>
        </w:rPr>
        <w:t xml:space="preserve">. При поступлении заявления в электронной форме через </w:t>
      </w:r>
      <w:r w:rsidRPr="006B390A">
        <w:rPr>
          <w:rFonts w:ascii="Times New Roman" w:hAnsi="Times New Roman"/>
          <w:sz w:val="28"/>
          <w:szCs w:val="28"/>
        </w:rPr>
        <w:t xml:space="preserve">ЕПГУ, </w:t>
      </w:r>
      <w:r w:rsidR="00765C8E" w:rsidRPr="006B390A">
        <w:rPr>
          <w:rFonts w:ascii="Times New Roman" w:hAnsi="Times New Roman"/>
          <w:sz w:val="28"/>
          <w:szCs w:val="28"/>
        </w:rPr>
        <w:t xml:space="preserve">РПГУ </w:t>
      </w:r>
      <w:r w:rsidR="00765C8E" w:rsidRPr="006B390A">
        <w:rPr>
          <w:rFonts w:ascii="Times New Roman" w:hAnsi="Times New Roman"/>
          <w:iCs/>
          <w:sz w:val="28"/>
          <w:szCs w:val="28"/>
        </w:rPr>
        <w:t xml:space="preserve">специалист, ответственный за прием и регистрацию документов, осуществляет </w:t>
      </w:r>
      <w:r w:rsidR="00765C8E" w:rsidRPr="006B390A">
        <w:rPr>
          <w:rFonts w:ascii="Times New Roman" w:hAnsi="Times New Roman"/>
          <w:sz w:val="28"/>
          <w:szCs w:val="28"/>
        </w:rPr>
        <w:t>прием запроса/заявления и документов (сведений) с учетом следующих особенностей:</w:t>
      </w:r>
    </w:p>
    <w:p w:rsidR="00765C8E" w:rsidRPr="006B390A" w:rsidRDefault="00765C8E" w:rsidP="006230CE">
      <w:pPr>
        <w:pStyle w:val="a7"/>
        <w:numPr>
          <w:ilvl w:val="1"/>
          <w:numId w:val="32"/>
        </w:numPr>
        <w:tabs>
          <w:tab w:val="left" w:pos="426"/>
        </w:tabs>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оформляет заявление и электронные образы полученных от заявителя документов (сведений) на бумажных носителях, заверяет их надписью «копия верна», датой, подписью и печатью </w:t>
      </w:r>
      <w:r w:rsidR="000B4416" w:rsidRPr="006B390A">
        <w:rPr>
          <w:rFonts w:ascii="Times New Roman" w:hAnsi="Times New Roman"/>
          <w:sz w:val="28"/>
          <w:szCs w:val="28"/>
        </w:rPr>
        <w:t>Управления</w:t>
      </w:r>
      <w:r w:rsidRPr="006B390A">
        <w:rPr>
          <w:rFonts w:ascii="Times New Roman" w:hAnsi="Times New Roman"/>
          <w:sz w:val="28"/>
          <w:szCs w:val="28"/>
        </w:rPr>
        <w:t>;</w:t>
      </w:r>
    </w:p>
    <w:p w:rsidR="00765C8E" w:rsidRPr="006B390A" w:rsidRDefault="00765C8E" w:rsidP="006230CE">
      <w:pPr>
        <w:pStyle w:val="a7"/>
        <w:numPr>
          <w:ilvl w:val="1"/>
          <w:numId w:val="32"/>
        </w:numPr>
        <w:tabs>
          <w:tab w:val="left" w:pos="426"/>
        </w:tabs>
        <w:spacing w:after="0" w:line="240" w:lineRule="auto"/>
        <w:ind w:left="0" w:firstLine="709"/>
        <w:jc w:val="both"/>
        <w:rPr>
          <w:rFonts w:ascii="Times New Roman" w:hAnsi="Times New Roman"/>
          <w:sz w:val="28"/>
          <w:szCs w:val="28"/>
        </w:rPr>
      </w:pPr>
      <w:r w:rsidRPr="006B390A">
        <w:rPr>
          <w:rFonts w:ascii="Times New Roman" w:hAnsi="Times New Roman"/>
          <w:sz w:val="28"/>
          <w:szCs w:val="28"/>
        </w:rPr>
        <w:t>проверяет действительность усиленной квалифицированной электронной подписи заявителя, использованной при обращении за получением государственной услуги.</w:t>
      </w:r>
    </w:p>
    <w:p w:rsidR="00765C8E" w:rsidRPr="006B390A" w:rsidRDefault="00765C8E" w:rsidP="006230CE">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6B390A">
        <w:rPr>
          <w:rFonts w:ascii="Times New Roman" w:hAnsi="Times New Roman"/>
          <w:sz w:val="28"/>
          <w:szCs w:val="28"/>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765C8E" w:rsidRPr="006B390A" w:rsidRDefault="00765C8E" w:rsidP="006230CE">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6B390A">
        <w:rPr>
          <w:rFonts w:ascii="Times New Roman" w:hAnsi="Times New Roman"/>
          <w:sz w:val="28"/>
          <w:szCs w:val="28"/>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765C8E" w:rsidRPr="006B390A" w:rsidRDefault="00765C8E" w:rsidP="006230CE">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6B390A">
        <w:rPr>
          <w:rFonts w:ascii="Times New Roman" w:hAnsi="Times New Roman"/>
          <w:sz w:val="28"/>
          <w:szCs w:val="28"/>
        </w:rPr>
        <w:t>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765C8E" w:rsidRPr="006B390A" w:rsidRDefault="00765C8E" w:rsidP="006230CE">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6B390A">
        <w:rPr>
          <w:rFonts w:ascii="Times New Roman" w:hAnsi="Times New Roman"/>
          <w:sz w:val="28"/>
          <w:szCs w:val="28"/>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765C8E" w:rsidRPr="006B390A" w:rsidRDefault="00765C8E" w:rsidP="006230CE">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6B390A">
        <w:rPr>
          <w:rFonts w:ascii="Times New Roman" w:hAnsi="Times New Roman"/>
          <w:sz w:val="28"/>
          <w:szCs w:val="28"/>
        </w:rPr>
        <w:t xml:space="preserve">усиленная квалифицированная электронная подпись используется с учетом ограничений, содержащихся в квалифицированном сертификате </w:t>
      </w:r>
      <w:r w:rsidRPr="006B390A">
        <w:rPr>
          <w:rFonts w:ascii="Times New Roman" w:hAnsi="Times New Roman"/>
          <w:sz w:val="28"/>
          <w:szCs w:val="28"/>
        </w:rPr>
        <w:lastRenderedPageBreak/>
        <w:t>лица, подписывающего заявление и прилагаемые к нему документы (если такие ограничения установлены).</w:t>
      </w:r>
    </w:p>
    <w:p w:rsidR="00765C8E" w:rsidRPr="006B390A" w:rsidRDefault="00765C8E" w:rsidP="006230CE">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6B390A">
        <w:rPr>
          <w:rFonts w:ascii="Times New Roman" w:hAnsi="Times New Roman"/>
          <w:sz w:val="28"/>
          <w:szCs w:val="28"/>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765C8E" w:rsidRPr="006B390A" w:rsidRDefault="00765C8E" w:rsidP="006230CE">
      <w:pPr>
        <w:pStyle w:val="a7"/>
        <w:numPr>
          <w:ilvl w:val="1"/>
          <w:numId w:val="32"/>
        </w:numPr>
        <w:tabs>
          <w:tab w:val="left" w:pos="426"/>
        </w:tabs>
        <w:spacing w:after="0" w:line="240" w:lineRule="auto"/>
        <w:ind w:left="0" w:firstLine="709"/>
        <w:jc w:val="both"/>
        <w:rPr>
          <w:rFonts w:ascii="Times New Roman" w:hAnsi="Times New Roman"/>
          <w:sz w:val="28"/>
          <w:szCs w:val="28"/>
        </w:rPr>
      </w:pPr>
      <w:r w:rsidRPr="006B390A">
        <w:rPr>
          <w:rFonts w:ascii="Times New Roman" w:hAnsi="Times New Roman"/>
          <w:sz w:val="28"/>
          <w:szCs w:val="28"/>
        </w:rPr>
        <w:t xml:space="preserve">в случае если в результате проверки усиленной квалифицированной электронной подписи выявлено соблюдение установленных условий признания ее действительности регистрирует заявление в журнале входящей корреспонденции. Регистрация заявления, сформированного и отправленного через </w:t>
      </w:r>
      <w:r w:rsidR="003A1B53" w:rsidRPr="006B390A">
        <w:rPr>
          <w:rFonts w:ascii="Times New Roman" w:hAnsi="Times New Roman"/>
          <w:sz w:val="28"/>
          <w:szCs w:val="28"/>
        </w:rPr>
        <w:t xml:space="preserve">ЕПГУ, </w:t>
      </w:r>
      <w:r w:rsidRPr="006B390A">
        <w:rPr>
          <w:rFonts w:ascii="Times New Roman" w:hAnsi="Times New Roman"/>
          <w:sz w:val="28"/>
          <w:szCs w:val="28"/>
        </w:rPr>
        <w:t xml:space="preserve">РПГУ в выходные дни, праздничные дни, после окончания рабочего дня согласно графику работы </w:t>
      </w:r>
      <w:r w:rsidR="00520FCA" w:rsidRPr="006B390A">
        <w:rPr>
          <w:rFonts w:ascii="Times New Roman" w:hAnsi="Times New Roman"/>
          <w:sz w:val="28"/>
          <w:szCs w:val="28"/>
        </w:rPr>
        <w:t>Управления</w:t>
      </w:r>
      <w:r w:rsidRPr="006B390A">
        <w:rPr>
          <w:rFonts w:ascii="Times New Roman" w:hAnsi="Times New Roman"/>
          <w:sz w:val="28"/>
          <w:szCs w:val="28"/>
        </w:rPr>
        <w:t>, производится в следующий рабочий день;</w:t>
      </w:r>
    </w:p>
    <w:p w:rsidR="00765C8E" w:rsidRPr="006B390A" w:rsidRDefault="00765C8E" w:rsidP="006230CE">
      <w:pPr>
        <w:pStyle w:val="a7"/>
        <w:widowControl w:val="0"/>
        <w:numPr>
          <w:ilvl w:val="1"/>
          <w:numId w:val="32"/>
        </w:numPr>
        <w:tabs>
          <w:tab w:val="left" w:pos="426"/>
        </w:tabs>
        <w:autoSpaceDE w:val="0"/>
        <w:autoSpaceDN w:val="0"/>
        <w:adjustRightInd w:val="0"/>
        <w:spacing w:after="0" w:line="240" w:lineRule="auto"/>
        <w:ind w:left="0" w:firstLine="709"/>
        <w:jc w:val="both"/>
        <w:rPr>
          <w:rFonts w:ascii="Times New Roman" w:hAnsi="Times New Roman"/>
          <w:iCs/>
          <w:sz w:val="28"/>
          <w:szCs w:val="28"/>
        </w:rPr>
      </w:pPr>
      <w:r w:rsidRPr="006B390A">
        <w:rPr>
          <w:rFonts w:ascii="Times New Roman" w:hAnsi="Times New Roman"/>
          <w:sz w:val="28"/>
          <w:szCs w:val="28"/>
        </w:rPr>
        <w:t xml:space="preserve">отказывает в приеме к рассмотрению </w:t>
      </w:r>
      <w:r w:rsidRPr="006B390A">
        <w:rPr>
          <w:rFonts w:ascii="Times New Roman" w:hAnsi="Times New Roman"/>
          <w:iCs/>
          <w:sz w:val="28"/>
          <w:szCs w:val="28"/>
        </w:rPr>
        <w:t>документов (с последующим направлением уведомления в электронной форме) в случае выявления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765C8E" w:rsidRPr="006B390A" w:rsidRDefault="00765C8E" w:rsidP="006230CE">
      <w:pPr>
        <w:widowControl w:val="0"/>
        <w:autoSpaceDE w:val="0"/>
        <w:autoSpaceDN w:val="0"/>
        <w:adjustRightInd w:val="0"/>
        <w:spacing w:after="0" w:line="240" w:lineRule="auto"/>
        <w:ind w:firstLine="709"/>
        <w:jc w:val="both"/>
        <w:rPr>
          <w:rFonts w:ascii="Times New Roman" w:hAnsi="Times New Roman"/>
          <w:iCs/>
          <w:sz w:val="28"/>
          <w:szCs w:val="28"/>
        </w:rPr>
      </w:pPr>
      <w:r w:rsidRPr="006B390A">
        <w:rPr>
          <w:rFonts w:ascii="Times New Roman" w:hAnsi="Times New Roman"/>
          <w:iCs/>
          <w:sz w:val="28"/>
          <w:szCs w:val="28"/>
        </w:rPr>
        <w:t>В случае</w:t>
      </w:r>
      <w:proofErr w:type="gramStart"/>
      <w:r w:rsidRPr="006B390A">
        <w:rPr>
          <w:rFonts w:ascii="Times New Roman" w:hAnsi="Times New Roman"/>
          <w:iCs/>
          <w:sz w:val="28"/>
          <w:szCs w:val="28"/>
        </w:rPr>
        <w:t>,</w:t>
      </w:r>
      <w:proofErr w:type="gramEnd"/>
      <w:r w:rsidRPr="006B390A">
        <w:rPr>
          <w:rFonts w:ascii="Times New Roman" w:hAnsi="Times New Roman"/>
          <w:iCs/>
          <w:sz w:val="28"/>
          <w:szCs w:val="28"/>
        </w:rPr>
        <w:t xml:space="preserve"> если в результате проверки усиленной квалифицированной электронной подписи выявлено несоблюдение установленных условий признания ее действительности - специалист, ответственный </w:t>
      </w:r>
      <w:r w:rsidR="00243346" w:rsidRPr="006B390A">
        <w:rPr>
          <w:rFonts w:ascii="Times New Roman" w:hAnsi="Times New Roman"/>
          <w:iCs/>
          <w:sz w:val="28"/>
          <w:szCs w:val="28"/>
        </w:rPr>
        <w:t xml:space="preserve">за </w:t>
      </w:r>
      <w:r w:rsidRPr="006B390A">
        <w:rPr>
          <w:rFonts w:ascii="Times New Roman" w:hAnsi="Times New Roman"/>
          <w:iCs/>
          <w:sz w:val="28"/>
          <w:szCs w:val="28"/>
        </w:rPr>
        <w:t>прием и регистрацию документов, в день (не более 3 рабочих дней) завершения проведения такой проверки принимает решение об отказе в приеме к рассмотрению заявления и прилагаемых к нему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w:t>
      </w:r>
    </w:p>
    <w:p w:rsidR="00765C8E" w:rsidRPr="006B390A" w:rsidRDefault="00765C8E" w:rsidP="006230CE">
      <w:pPr>
        <w:widowControl w:val="0"/>
        <w:autoSpaceDE w:val="0"/>
        <w:autoSpaceDN w:val="0"/>
        <w:adjustRightInd w:val="0"/>
        <w:spacing w:after="0" w:line="240" w:lineRule="auto"/>
        <w:ind w:firstLine="709"/>
        <w:jc w:val="both"/>
        <w:rPr>
          <w:rFonts w:ascii="Times New Roman" w:hAnsi="Times New Roman"/>
          <w:iCs/>
          <w:sz w:val="28"/>
          <w:szCs w:val="28"/>
        </w:rPr>
      </w:pPr>
      <w:r w:rsidRPr="006B390A">
        <w:rPr>
          <w:rFonts w:ascii="Times New Roman" w:hAnsi="Times New Roman"/>
          <w:iCs/>
          <w:sz w:val="28"/>
          <w:szCs w:val="28"/>
        </w:rPr>
        <w:t xml:space="preserve">Указанное уведомление подписывается усиленной квалифицированной электронной подписью специалиста, ответственного за </w:t>
      </w:r>
      <w:r w:rsidRPr="006B390A">
        <w:rPr>
          <w:rFonts w:ascii="Times New Roman" w:hAnsi="Times New Roman"/>
          <w:sz w:val="28"/>
          <w:szCs w:val="28"/>
        </w:rPr>
        <w:t>прием и регистрацию документов</w:t>
      </w:r>
      <w:r w:rsidRPr="006B390A">
        <w:rPr>
          <w:rFonts w:ascii="Times New Roman" w:hAnsi="Times New Roman"/>
          <w:iCs/>
          <w:sz w:val="28"/>
          <w:szCs w:val="28"/>
        </w:rPr>
        <w:t>, и направляется по адресу электронной почты заявителя. После получения уведомления заявитель вправе обратиться повторно с заявлением о предоставлении государственной услуги, устранив нарушения, которые послужили основанием для отказа в приеме к рассмотрению первичного заявления.</w:t>
      </w:r>
    </w:p>
    <w:p w:rsidR="00765C8E" w:rsidRPr="006B390A" w:rsidRDefault="00765C8E" w:rsidP="006230CE">
      <w:pPr>
        <w:widowControl w:val="0"/>
        <w:autoSpaceDE w:val="0"/>
        <w:autoSpaceDN w:val="0"/>
        <w:adjustRightInd w:val="0"/>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5) уведомляет заявителя путем направления электронной расписки в получении заявления и документов в форме электронного документа, подписанного электронной подписью специалиста, ответственного за </w:t>
      </w:r>
      <w:r w:rsidRPr="006B390A">
        <w:rPr>
          <w:rFonts w:ascii="Times New Roman" w:hAnsi="Times New Roman"/>
          <w:sz w:val="28"/>
          <w:szCs w:val="28"/>
        </w:rPr>
        <w:lastRenderedPageBreak/>
        <w:t>прием и регистрацию документов (далее - электронная расписка). В электронной расписке указываются входящий регистрационный номер заявления, дата получения заявления и перечень представленных заявителем документов в электронном виде. Электронная расписка выдается посредством отправки соответствующего статуса;</w:t>
      </w:r>
    </w:p>
    <w:p w:rsidR="00765C8E" w:rsidRPr="006B390A" w:rsidRDefault="00765C8E" w:rsidP="006230CE">
      <w:pPr>
        <w:autoSpaceDE w:val="0"/>
        <w:autoSpaceDN w:val="0"/>
        <w:adjustRightInd w:val="0"/>
        <w:spacing w:after="0" w:line="240" w:lineRule="auto"/>
        <w:ind w:firstLine="709"/>
        <w:jc w:val="both"/>
        <w:outlineLvl w:val="1"/>
        <w:rPr>
          <w:rFonts w:ascii="Times New Roman" w:hAnsi="Times New Roman"/>
          <w:sz w:val="28"/>
          <w:szCs w:val="28"/>
        </w:rPr>
      </w:pPr>
      <w:r w:rsidRPr="006B390A">
        <w:rPr>
          <w:rFonts w:ascii="Times New Roman" w:hAnsi="Times New Roman"/>
          <w:sz w:val="28"/>
          <w:szCs w:val="28"/>
        </w:rPr>
        <w:t>6) передает в</w:t>
      </w:r>
      <w:r w:rsidR="000B4416" w:rsidRPr="006B390A">
        <w:rPr>
          <w:rFonts w:ascii="Times New Roman" w:hAnsi="Times New Roman"/>
          <w:sz w:val="28"/>
          <w:szCs w:val="28"/>
        </w:rPr>
        <w:t xml:space="preserve"> организационно-аналитический отдел</w:t>
      </w:r>
      <w:r w:rsidRPr="006B390A">
        <w:rPr>
          <w:rFonts w:ascii="Times New Roman" w:hAnsi="Times New Roman"/>
          <w:sz w:val="28"/>
          <w:szCs w:val="28"/>
        </w:rPr>
        <w:t xml:space="preserve"> </w:t>
      </w:r>
      <w:proofErr w:type="gramStart"/>
      <w:r w:rsidR="000B4416" w:rsidRPr="006B390A">
        <w:rPr>
          <w:rFonts w:ascii="Times New Roman" w:hAnsi="Times New Roman"/>
          <w:sz w:val="28"/>
          <w:szCs w:val="28"/>
        </w:rPr>
        <w:t>Управления</w:t>
      </w:r>
      <w:proofErr w:type="gramEnd"/>
      <w:r w:rsidRPr="006B390A">
        <w:rPr>
          <w:rFonts w:ascii="Times New Roman" w:hAnsi="Times New Roman"/>
          <w:sz w:val="28"/>
          <w:szCs w:val="28"/>
        </w:rPr>
        <w:t xml:space="preserve"> зарегистрированный комплект документов.</w:t>
      </w:r>
    </w:p>
    <w:p w:rsidR="00765C8E" w:rsidRPr="006B390A" w:rsidRDefault="00765C8E" w:rsidP="006230CE">
      <w:pPr>
        <w:pStyle w:val="a5"/>
        <w:tabs>
          <w:tab w:val="left" w:pos="-3119"/>
        </w:tabs>
        <w:spacing w:after="0"/>
        <w:ind w:left="0" w:firstLine="709"/>
        <w:jc w:val="both"/>
        <w:rPr>
          <w:sz w:val="28"/>
          <w:szCs w:val="28"/>
        </w:rPr>
      </w:pPr>
      <w:r w:rsidRPr="006B390A">
        <w:rPr>
          <w:sz w:val="28"/>
          <w:szCs w:val="28"/>
        </w:rPr>
        <w:t>Срок исполнения административной процедуры – не позднее 1 рабочего дня, следующего за днем получения запроса/заявления.</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45</w:t>
      </w:r>
      <w:r w:rsidR="001D37D3" w:rsidRPr="006B390A">
        <w:rPr>
          <w:rFonts w:ascii="Times New Roman" w:hAnsi="Times New Roman"/>
          <w:sz w:val="28"/>
          <w:szCs w:val="28"/>
        </w:rPr>
        <w:t>.</w:t>
      </w:r>
      <w:r w:rsidR="001D37D3" w:rsidRPr="006B390A">
        <w:rPr>
          <w:rFonts w:ascii="Times New Roman" w:hAnsi="Times New Roman"/>
          <w:sz w:val="28"/>
          <w:szCs w:val="28"/>
        </w:rPr>
        <w:tab/>
        <w:t>Результатами административной процедуры являются:</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 xml:space="preserve">регистрация </w:t>
      </w:r>
      <w:r w:rsidR="000B4416" w:rsidRPr="006B390A">
        <w:rPr>
          <w:rFonts w:ascii="Times New Roman" w:hAnsi="Times New Roman"/>
          <w:sz w:val="28"/>
          <w:szCs w:val="28"/>
        </w:rPr>
        <w:t>Управлением</w:t>
      </w:r>
      <w:r w:rsidRPr="006B390A">
        <w:rPr>
          <w:rFonts w:ascii="Times New Roman" w:hAnsi="Times New Roman"/>
          <w:sz w:val="28"/>
          <w:szCs w:val="28"/>
        </w:rPr>
        <w:t xml:space="preserve"> заявления о предоставлении государственной услуги;</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выдача (направление) заявителю документа, подтверждающего факт приема заявления о предоставлении государственной услуги</w:t>
      </w:r>
      <w:r w:rsidR="002C0106" w:rsidRPr="006B390A">
        <w:rPr>
          <w:rFonts w:ascii="Times New Roman" w:hAnsi="Times New Roman"/>
          <w:sz w:val="28"/>
          <w:szCs w:val="28"/>
        </w:rPr>
        <w:t xml:space="preserve"> в электронном виде</w:t>
      </w:r>
      <w:r w:rsidRPr="006B390A">
        <w:rPr>
          <w:rFonts w:ascii="Times New Roman" w:hAnsi="Times New Roman"/>
          <w:sz w:val="28"/>
          <w:szCs w:val="28"/>
        </w:rPr>
        <w:t>;</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направление заявления о предоставлении государственной услуги в ответственное структурное подразделение</w:t>
      </w:r>
      <w:r w:rsidR="008E1DBF" w:rsidRPr="006B390A">
        <w:rPr>
          <w:rFonts w:ascii="Times New Roman" w:hAnsi="Times New Roman"/>
          <w:sz w:val="28"/>
          <w:szCs w:val="28"/>
        </w:rPr>
        <w:t>.</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46</w:t>
      </w:r>
      <w:r w:rsidR="001D37D3" w:rsidRPr="006B390A">
        <w:rPr>
          <w:rFonts w:ascii="Times New Roman" w:hAnsi="Times New Roman"/>
          <w:sz w:val="28"/>
          <w:szCs w:val="28"/>
        </w:rPr>
        <w:t>.</w:t>
      </w:r>
      <w:r w:rsidR="001D37D3" w:rsidRPr="006B390A">
        <w:rPr>
          <w:rFonts w:ascii="Times New Roman" w:hAnsi="Times New Roman"/>
          <w:sz w:val="28"/>
          <w:szCs w:val="28"/>
        </w:rPr>
        <w:tab/>
      </w:r>
      <w:proofErr w:type="gramStart"/>
      <w:r w:rsidR="001D37D3" w:rsidRPr="006B390A">
        <w:rPr>
          <w:rFonts w:ascii="Times New Roman" w:hAnsi="Times New Roman"/>
          <w:sz w:val="28"/>
          <w:szCs w:val="28"/>
        </w:rPr>
        <w:t>В случае поступления</w:t>
      </w:r>
      <w:r w:rsidR="00C3238C" w:rsidRPr="006B390A">
        <w:rPr>
          <w:rFonts w:ascii="Times New Roman" w:hAnsi="Times New Roman"/>
          <w:sz w:val="28"/>
          <w:szCs w:val="28"/>
        </w:rPr>
        <w:t xml:space="preserve"> в </w:t>
      </w:r>
      <w:r w:rsidR="000B4416" w:rsidRPr="006B390A">
        <w:rPr>
          <w:rFonts w:ascii="Times New Roman" w:hAnsi="Times New Roman"/>
          <w:sz w:val="28"/>
          <w:szCs w:val="28"/>
        </w:rPr>
        <w:t>Управление</w:t>
      </w:r>
      <w:r w:rsidR="001D37D3" w:rsidRPr="006B390A">
        <w:rPr>
          <w:rFonts w:ascii="Times New Roman" w:hAnsi="Times New Roman"/>
          <w:sz w:val="28"/>
          <w:szCs w:val="28"/>
        </w:rPr>
        <w:t xml:space="preserve"> заявления о выдаче заключения </w:t>
      </w:r>
      <w:r w:rsidR="00CA1BD8" w:rsidRPr="006B390A">
        <w:rPr>
          <w:rFonts w:ascii="Times New Roman" w:hAnsi="Times New Roman"/>
          <w:sz w:val="28"/>
          <w:szCs w:val="28"/>
        </w:rPr>
        <w:t>о соответствии</w:t>
      </w:r>
      <w:r w:rsidR="001D37D3" w:rsidRPr="006B390A">
        <w:rPr>
          <w:rFonts w:ascii="Times New Roman" w:hAnsi="Times New Roman"/>
          <w:sz w:val="28"/>
          <w:szCs w:val="28"/>
        </w:rPr>
        <w:t xml:space="preserve"> качества оказания конкретной общественно полезной услуги</w:t>
      </w:r>
      <w:r w:rsidR="00CA1BD8" w:rsidRPr="006B390A">
        <w:rPr>
          <w:rFonts w:ascii="Times New Roman" w:hAnsi="Times New Roman"/>
          <w:sz w:val="28"/>
          <w:szCs w:val="28"/>
        </w:rPr>
        <w:t xml:space="preserve">, оценка качества оказания которой не отнесена к компетенции </w:t>
      </w:r>
      <w:r w:rsidR="000B4416" w:rsidRPr="006B390A">
        <w:rPr>
          <w:rFonts w:ascii="Times New Roman" w:hAnsi="Times New Roman"/>
          <w:sz w:val="28"/>
          <w:szCs w:val="28"/>
        </w:rPr>
        <w:t>Управления</w:t>
      </w:r>
      <w:r w:rsidR="001D37D3" w:rsidRPr="006B390A">
        <w:rPr>
          <w:rFonts w:ascii="Times New Roman" w:hAnsi="Times New Roman"/>
          <w:sz w:val="28"/>
          <w:szCs w:val="28"/>
        </w:rPr>
        <w:t xml:space="preserve">, </w:t>
      </w:r>
      <w:r w:rsidR="000B4416" w:rsidRPr="006B390A">
        <w:rPr>
          <w:rFonts w:ascii="Times New Roman" w:hAnsi="Times New Roman"/>
          <w:sz w:val="28"/>
          <w:szCs w:val="28"/>
        </w:rPr>
        <w:t>Управление</w:t>
      </w:r>
      <w:r w:rsidR="001D37D3" w:rsidRPr="006B390A">
        <w:rPr>
          <w:rFonts w:ascii="Times New Roman" w:hAnsi="Times New Roman"/>
          <w:sz w:val="28"/>
          <w:szCs w:val="28"/>
        </w:rPr>
        <w:t xml:space="preserve"> в течение 5 рабочих дней со дня поступления заявления направляет его по принадлежности в заинтересованный орган, осуществляющий оценку качества оказания этой общественно полезной услуги, предусмотренный приложением № 3 Правил принятия решения о признании социально</w:t>
      </w:r>
      <w:proofErr w:type="gramEnd"/>
      <w:r w:rsidR="001D37D3" w:rsidRPr="006B390A">
        <w:rPr>
          <w:rFonts w:ascii="Times New Roman" w:hAnsi="Times New Roman"/>
          <w:sz w:val="28"/>
          <w:szCs w:val="28"/>
        </w:rPr>
        <w:t xml:space="preserve"> ориентированной некоммерческой организации исполнителем общественно полезных услуг, утвержденных постановлением Правительства Российской Федерации </w:t>
      </w:r>
      <w:r w:rsidR="0090480E" w:rsidRPr="006B390A">
        <w:rPr>
          <w:rFonts w:ascii="Times New Roman" w:hAnsi="Times New Roman"/>
          <w:sz w:val="28"/>
          <w:szCs w:val="28"/>
        </w:rPr>
        <w:t xml:space="preserve">             </w:t>
      </w:r>
      <w:r w:rsidR="001D37D3" w:rsidRPr="006B390A">
        <w:rPr>
          <w:rFonts w:ascii="Times New Roman" w:hAnsi="Times New Roman"/>
          <w:sz w:val="28"/>
          <w:szCs w:val="28"/>
        </w:rPr>
        <w:t>от 26 января 2017 г</w:t>
      </w:r>
      <w:r w:rsidR="008E1DBF" w:rsidRPr="006B390A">
        <w:rPr>
          <w:rFonts w:ascii="Times New Roman" w:hAnsi="Times New Roman"/>
          <w:sz w:val="28"/>
          <w:szCs w:val="28"/>
        </w:rPr>
        <w:t>ода</w:t>
      </w:r>
      <w:r w:rsidR="001D37D3" w:rsidRPr="006B390A">
        <w:rPr>
          <w:rFonts w:ascii="Times New Roman" w:hAnsi="Times New Roman"/>
          <w:sz w:val="28"/>
          <w:szCs w:val="28"/>
        </w:rPr>
        <w:t xml:space="preserve"> № 89, с уведомлением заявителя о переадресации документов</w:t>
      </w:r>
      <w:r w:rsidR="00CA1BD8" w:rsidRPr="006B390A">
        <w:rPr>
          <w:rFonts w:ascii="Times New Roman" w:hAnsi="Times New Roman"/>
          <w:sz w:val="28"/>
          <w:szCs w:val="28"/>
        </w:rPr>
        <w:t>, либо направляет уведомление в электронной форме об отказе в приеме к рассмотрению заявления.</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47</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Должностное лицо, ответственное за регистрацию документов, передает документы в порядке делопроизводства в </w:t>
      </w:r>
      <w:r w:rsidR="000B4416" w:rsidRPr="006B390A">
        <w:rPr>
          <w:rFonts w:ascii="Times New Roman" w:hAnsi="Times New Roman"/>
          <w:sz w:val="28"/>
          <w:szCs w:val="28"/>
        </w:rPr>
        <w:t>организационно-аналитический отдел Управления</w:t>
      </w:r>
      <w:r w:rsidR="001D37D3" w:rsidRPr="006B390A">
        <w:rPr>
          <w:rFonts w:ascii="Times New Roman" w:hAnsi="Times New Roman"/>
          <w:sz w:val="28"/>
          <w:szCs w:val="28"/>
        </w:rPr>
        <w:t>.</w:t>
      </w:r>
    </w:p>
    <w:p w:rsidR="001D37D3" w:rsidRPr="006B390A" w:rsidRDefault="002C0106"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48</w:t>
      </w:r>
      <w:r w:rsidR="001D37D3" w:rsidRPr="006B390A">
        <w:rPr>
          <w:rFonts w:ascii="Times New Roman" w:hAnsi="Times New Roman"/>
          <w:sz w:val="28"/>
          <w:szCs w:val="28"/>
        </w:rPr>
        <w:t>.</w:t>
      </w:r>
      <w:r w:rsidR="001D37D3" w:rsidRPr="006B390A">
        <w:rPr>
          <w:rFonts w:ascii="Times New Roman" w:hAnsi="Times New Roman"/>
          <w:sz w:val="28"/>
          <w:szCs w:val="28"/>
        </w:rPr>
        <w:tab/>
      </w:r>
      <w:r w:rsidR="00CA1BD8" w:rsidRPr="006B390A">
        <w:rPr>
          <w:rFonts w:ascii="Times New Roman" w:hAnsi="Times New Roman"/>
          <w:sz w:val="28"/>
          <w:szCs w:val="28"/>
        </w:rPr>
        <w:t xml:space="preserve">Начальник </w:t>
      </w:r>
      <w:r w:rsidR="000B4416" w:rsidRPr="006B390A">
        <w:rPr>
          <w:rFonts w:ascii="Times New Roman" w:hAnsi="Times New Roman"/>
          <w:sz w:val="28"/>
          <w:szCs w:val="28"/>
        </w:rPr>
        <w:t xml:space="preserve">организационно-аналитического отдела </w:t>
      </w:r>
      <w:r w:rsidR="0090480E" w:rsidRPr="006B390A">
        <w:rPr>
          <w:rFonts w:ascii="Times New Roman" w:hAnsi="Times New Roman"/>
          <w:sz w:val="28"/>
          <w:szCs w:val="28"/>
        </w:rPr>
        <w:t>У</w:t>
      </w:r>
      <w:r w:rsidR="000B4416" w:rsidRPr="006B390A">
        <w:rPr>
          <w:rFonts w:ascii="Times New Roman" w:hAnsi="Times New Roman"/>
          <w:sz w:val="28"/>
          <w:szCs w:val="28"/>
        </w:rPr>
        <w:t xml:space="preserve">правления </w:t>
      </w:r>
      <w:r w:rsidR="001D37D3" w:rsidRPr="006B390A">
        <w:rPr>
          <w:rFonts w:ascii="Times New Roman" w:hAnsi="Times New Roman"/>
          <w:sz w:val="28"/>
          <w:szCs w:val="28"/>
        </w:rPr>
        <w:t xml:space="preserve">определяет должностных лиц </w:t>
      </w:r>
      <w:r w:rsidR="0090480E" w:rsidRPr="006B390A">
        <w:rPr>
          <w:rFonts w:ascii="Times New Roman" w:hAnsi="Times New Roman"/>
          <w:sz w:val="28"/>
          <w:szCs w:val="28"/>
        </w:rPr>
        <w:t xml:space="preserve">организационно-аналитического </w:t>
      </w:r>
      <w:r w:rsidR="000B4416" w:rsidRPr="006B390A">
        <w:rPr>
          <w:rFonts w:ascii="Times New Roman" w:hAnsi="Times New Roman"/>
          <w:sz w:val="28"/>
          <w:szCs w:val="28"/>
        </w:rPr>
        <w:t>отдела</w:t>
      </w:r>
      <w:r w:rsidR="0090480E" w:rsidRPr="006B390A">
        <w:rPr>
          <w:rFonts w:ascii="Times New Roman" w:hAnsi="Times New Roman"/>
          <w:sz w:val="28"/>
          <w:szCs w:val="28"/>
        </w:rPr>
        <w:t xml:space="preserve"> Управления</w:t>
      </w:r>
      <w:r w:rsidR="000B4416" w:rsidRPr="006B390A">
        <w:rPr>
          <w:rFonts w:ascii="Times New Roman" w:hAnsi="Times New Roman"/>
          <w:sz w:val="28"/>
          <w:szCs w:val="28"/>
        </w:rPr>
        <w:t>,</w:t>
      </w:r>
      <w:r w:rsidR="002A7715" w:rsidRPr="006B390A">
        <w:rPr>
          <w:rFonts w:ascii="Times New Roman" w:hAnsi="Times New Roman"/>
          <w:sz w:val="28"/>
          <w:szCs w:val="28"/>
        </w:rPr>
        <w:t xml:space="preserve"> </w:t>
      </w:r>
      <w:r w:rsidR="001D37D3" w:rsidRPr="006B390A">
        <w:rPr>
          <w:rFonts w:ascii="Times New Roman" w:hAnsi="Times New Roman"/>
          <w:sz w:val="28"/>
          <w:szCs w:val="28"/>
        </w:rPr>
        <w:t>ответственных за проведение оценки качества оказания социально ориентированной некоммерческой организацией общественно полезных услуг (в форме резолюции).</w:t>
      </w:r>
    </w:p>
    <w:p w:rsidR="003A1B53" w:rsidRPr="006B390A" w:rsidRDefault="003A1B5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Результатом исполнения административной процедуры является прием и регистрация в журнале входящей корреспонденции заявления о предоставлении государственной услуги с прилагаемыми к нему документами (сведениями) и передача их должностным лицам</w:t>
      </w:r>
      <w:r w:rsidR="000B4416" w:rsidRPr="006B390A">
        <w:rPr>
          <w:rFonts w:ascii="Times New Roman" w:hAnsi="Times New Roman"/>
          <w:sz w:val="28"/>
          <w:szCs w:val="28"/>
        </w:rPr>
        <w:t xml:space="preserve"> организационно-аналитического отдела Управления</w:t>
      </w:r>
      <w:r w:rsidRPr="006B390A">
        <w:rPr>
          <w:rFonts w:ascii="Times New Roman" w:hAnsi="Times New Roman"/>
          <w:sz w:val="28"/>
          <w:szCs w:val="28"/>
        </w:rPr>
        <w:t xml:space="preserve">, ответственным за проведение оценки качества оказания социально ориентированной некоммерческой организацией общественно полезных услуг, либо </w:t>
      </w:r>
      <w:r w:rsidRPr="006B390A">
        <w:rPr>
          <w:rFonts w:ascii="Times New Roman" w:hAnsi="Times New Roman"/>
          <w:sz w:val="28"/>
          <w:szCs w:val="28"/>
        </w:rPr>
        <w:lastRenderedPageBreak/>
        <w:t>уведомление заявителя в электронной форме об отказе в приеме к рассмотрению заявления.</w:t>
      </w:r>
    </w:p>
    <w:p w:rsidR="003A1B53" w:rsidRPr="006B390A" w:rsidRDefault="003A1B5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w:t>
      </w:r>
      <w:r w:rsidR="005A71A7" w:rsidRPr="006B390A">
        <w:rPr>
          <w:rFonts w:ascii="Times New Roman" w:hAnsi="Times New Roman"/>
          <w:sz w:val="28"/>
          <w:szCs w:val="28"/>
        </w:rPr>
        <w:t>выполнения</w:t>
      </w:r>
      <w:r w:rsidRPr="006B390A">
        <w:rPr>
          <w:rFonts w:ascii="Times New Roman" w:hAnsi="Times New Roman"/>
          <w:sz w:val="28"/>
          <w:szCs w:val="28"/>
        </w:rPr>
        <w:t xml:space="preserve"> административных действий составляет 4 часа.</w:t>
      </w:r>
    </w:p>
    <w:p w:rsidR="001D37D3" w:rsidRPr="006B390A" w:rsidRDefault="003A1B5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w:t>
      </w:r>
      <w:r w:rsidR="005A71A7" w:rsidRPr="006B390A">
        <w:rPr>
          <w:rFonts w:ascii="Times New Roman" w:hAnsi="Times New Roman"/>
          <w:sz w:val="28"/>
          <w:szCs w:val="28"/>
        </w:rPr>
        <w:t>выполнения</w:t>
      </w:r>
      <w:r w:rsidRPr="006B390A">
        <w:rPr>
          <w:rFonts w:ascii="Times New Roman" w:hAnsi="Times New Roman"/>
          <w:sz w:val="28"/>
          <w:szCs w:val="28"/>
        </w:rPr>
        <w:t xml:space="preserve"> административной процедуры составляет</w:t>
      </w:r>
      <w:r w:rsidR="001D37D3" w:rsidRPr="006B390A">
        <w:rPr>
          <w:rFonts w:ascii="Times New Roman" w:hAnsi="Times New Roman"/>
          <w:sz w:val="28"/>
          <w:szCs w:val="28"/>
        </w:rPr>
        <w:t xml:space="preserve"> </w:t>
      </w:r>
      <w:r w:rsidR="00E02A8D" w:rsidRPr="006B390A">
        <w:rPr>
          <w:rFonts w:ascii="Times New Roman" w:hAnsi="Times New Roman"/>
          <w:sz w:val="28"/>
          <w:szCs w:val="28"/>
        </w:rPr>
        <w:t>3 дня</w:t>
      </w:r>
      <w:r w:rsidR="001D37D3" w:rsidRPr="006B390A">
        <w:rPr>
          <w:rFonts w:ascii="Times New Roman" w:hAnsi="Times New Roman"/>
          <w:sz w:val="28"/>
          <w:szCs w:val="28"/>
        </w:rPr>
        <w:t>.</w:t>
      </w:r>
    </w:p>
    <w:p w:rsidR="0090480E" w:rsidRPr="006B390A" w:rsidRDefault="0090480E" w:rsidP="006230CE">
      <w:pPr>
        <w:spacing w:after="0" w:line="240" w:lineRule="auto"/>
        <w:jc w:val="center"/>
        <w:rPr>
          <w:rFonts w:ascii="Times New Roman" w:hAnsi="Times New Roman"/>
          <w:sz w:val="28"/>
          <w:szCs w:val="28"/>
        </w:rPr>
      </w:pPr>
    </w:p>
    <w:p w:rsidR="003A1B53" w:rsidRPr="006B390A" w:rsidRDefault="003A1B53"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Истребование документов (сведений), </w:t>
      </w:r>
    </w:p>
    <w:p w:rsidR="003A1B53" w:rsidRPr="006B390A" w:rsidRDefault="003A1B53"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необходимых для предоставления государственной услуги, и находящихся в распоряжении других органов и организаций </w:t>
      </w:r>
    </w:p>
    <w:p w:rsidR="001D37D3" w:rsidRPr="006B390A" w:rsidRDefault="001D37D3" w:rsidP="006230CE">
      <w:pPr>
        <w:spacing w:after="0" w:line="240" w:lineRule="auto"/>
        <w:jc w:val="both"/>
        <w:rPr>
          <w:rFonts w:ascii="Times New Roman" w:hAnsi="Times New Roman"/>
          <w:sz w:val="28"/>
          <w:szCs w:val="28"/>
        </w:rPr>
      </w:pPr>
    </w:p>
    <w:p w:rsidR="001D37D3"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49</w:t>
      </w:r>
      <w:r w:rsidR="001D37D3" w:rsidRPr="006B390A">
        <w:rPr>
          <w:rFonts w:ascii="Times New Roman" w:hAnsi="Times New Roman"/>
          <w:sz w:val="28"/>
          <w:szCs w:val="28"/>
        </w:rPr>
        <w:t>.</w:t>
      </w:r>
      <w:r w:rsidR="001D37D3" w:rsidRPr="006B390A">
        <w:rPr>
          <w:rFonts w:ascii="Times New Roman" w:hAnsi="Times New Roman"/>
          <w:sz w:val="28"/>
          <w:szCs w:val="28"/>
        </w:rPr>
        <w:tab/>
        <w:t>Основанием для осуществления административной процедуры является непредставление заявителем документов, указанных в пункте 16 настоящего Административного регламента.</w:t>
      </w:r>
    </w:p>
    <w:p w:rsidR="001D37D3"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50</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В целях получения документов, указанных в пункте 16 настоящего </w:t>
      </w:r>
      <w:r w:rsidR="00C049BE" w:rsidRPr="006B390A">
        <w:rPr>
          <w:rFonts w:ascii="Times New Roman" w:hAnsi="Times New Roman"/>
          <w:sz w:val="28"/>
          <w:szCs w:val="28"/>
        </w:rPr>
        <w:t>А</w:t>
      </w:r>
      <w:r w:rsidR="001D37D3" w:rsidRPr="006B390A">
        <w:rPr>
          <w:rFonts w:ascii="Times New Roman" w:hAnsi="Times New Roman"/>
          <w:sz w:val="28"/>
          <w:szCs w:val="28"/>
        </w:rPr>
        <w:t>дминистративного регламента, а также сведений, необходимых для оценки качества,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в течение двух рабочих дней со дня получения заявления формирует и направляет в органы (организации), участвующие в предоставлении государственной услуги, межведомственные запросы в соответствии с законодательством.</w:t>
      </w:r>
    </w:p>
    <w:p w:rsidR="001D37D3"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51</w:t>
      </w:r>
      <w:r w:rsidR="001D37D3" w:rsidRPr="006B390A">
        <w:rPr>
          <w:rFonts w:ascii="Times New Roman" w:hAnsi="Times New Roman"/>
          <w:sz w:val="28"/>
          <w:szCs w:val="28"/>
        </w:rPr>
        <w:t>.</w:t>
      </w:r>
      <w:r w:rsidR="001D37D3" w:rsidRPr="006B390A">
        <w:rPr>
          <w:rFonts w:ascii="Times New Roman" w:hAnsi="Times New Roman"/>
          <w:sz w:val="28"/>
          <w:szCs w:val="28"/>
        </w:rPr>
        <w:tab/>
        <w:t>Межведомственные запросы направляются в письменной форме на бумажном носителе или в форме электронного документа.</w:t>
      </w:r>
    </w:p>
    <w:p w:rsidR="005A71A7"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52</w:t>
      </w:r>
      <w:r w:rsidR="001D37D3" w:rsidRPr="006B390A">
        <w:rPr>
          <w:rFonts w:ascii="Times New Roman" w:hAnsi="Times New Roman"/>
          <w:sz w:val="28"/>
          <w:szCs w:val="28"/>
        </w:rPr>
        <w:t>.</w:t>
      </w:r>
      <w:r w:rsidR="001D37D3" w:rsidRPr="006B390A">
        <w:rPr>
          <w:rFonts w:ascii="Times New Roman" w:hAnsi="Times New Roman"/>
          <w:sz w:val="28"/>
          <w:szCs w:val="28"/>
        </w:rPr>
        <w:tab/>
      </w:r>
      <w:r w:rsidRPr="006B390A">
        <w:rPr>
          <w:rFonts w:ascii="Times New Roman" w:hAnsi="Times New Roman"/>
          <w:sz w:val="28"/>
          <w:szCs w:val="28"/>
        </w:rPr>
        <w:t>Результатом административной процедуры является истребование посредством системы межведомственного взаимодействия необходимых документов и передача комплекта документов специалисту, ответственному за рассмотрение документов.</w:t>
      </w:r>
    </w:p>
    <w:p w:rsidR="005A71A7"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выполнения административных действий </w:t>
      </w:r>
      <w:r w:rsidR="0090480E" w:rsidRPr="006B390A">
        <w:rPr>
          <w:rFonts w:ascii="Times New Roman" w:hAnsi="Times New Roman"/>
          <w:sz w:val="28"/>
          <w:szCs w:val="28"/>
        </w:rPr>
        <w:t>составляет</w:t>
      </w:r>
      <w:r w:rsidRPr="006B390A">
        <w:rPr>
          <w:rFonts w:ascii="Times New Roman" w:hAnsi="Times New Roman"/>
          <w:sz w:val="28"/>
          <w:szCs w:val="28"/>
        </w:rPr>
        <w:t xml:space="preserve"> 2 часа.</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выполнения административной процедуры составляет </w:t>
      </w:r>
      <w:r w:rsidR="00E02A8D" w:rsidRPr="006B390A">
        <w:rPr>
          <w:rFonts w:ascii="Times New Roman" w:hAnsi="Times New Roman"/>
          <w:sz w:val="28"/>
          <w:szCs w:val="28"/>
        </w:rPr>
        <w:t>5 дней</w:t>
      </w:r>
      <w:r w:rsidRPr="006B390A">
        <w:rPr>
          <w:rFonts w:ascii="Times New Roman" w:hAnsi="Times New Roman"/>
          <w:sz w:val="28"/>
          <w:szCs w:val="28"/>
        </w:rPr>
        <w:t>.</w:t>
      </w:r>
    </w:p>
    <w:p w:rsidR="001D37D3" w:rsidRPr="006B390A" w:rsidRDefault="001D37D3" w:rsidP="006230CE">
      <w:pPr>
        <w:spacing w:after="0" w:line="240" w:lineRule="auto"/>
        <w:jc w:val="both"/>
        <w:rPr>
          <w:rFonts w:ascii="Times New Roman" w:hAnsi="Times New Roman"/>
          <w:sz w:val="28"/>
          <w:szCs w:val="28"/>
        </w:rPr>
      </w:pPr>
    </w:p>
    <w:p w:rsidR="001D37D3" w:rsidRPr="006B390A" w:rsidRDefault="001D37D3" w:rsidP="006230CE">
      <w:pPr>
        <w:spacing w:after="0" w:line="240" w:lineRule="auto"/>
        <w:jc w:val="center"/>
        <w:rPr>
          <w:rFonts w:ascii="Times New Roman" w:hAnsi="Times New Roman"/>
          <w:sz w:val="28"/>
          <w:szCs w:val="28"/>
        </w:rPr>
      </w:pPr>
      <w:r w:rsidRPr="006B390A">
        <w:rPr>
          <w:rFonts w:ascii="Times New Roman" w:hAnsi="Times New Roman"/>
          <w:sz w:val="28"/>
          <w:szCs w:val="28"/>
        </w:rPr>
        <w:t>Рассмотрение документов</w:t>
      </w:r>
    </w:p>
    <w:p w:rsidR="0090480E" w:rsidRPr="006B390A" w:rsidRDefault="0090480E" w:rsidP="006230CE">
      <w:pPr>
        <w:spacing w:after="0" w:line="240" w:lineRule="auto"/>
        <w:ind w:firstLine="709"/>
        <w:jc w:val="both"/>
        <w:rPr>
          <w:rFonts w:ascii="Times New Roman" w:hAnsi="Times New Roman"/>
          <w:sz w:val="28"/>
          <w:szCs w:val="28"/>
        </w:rPr>
      </w:pPr>
    </w:p>
    <w:p w:rsidR="001D37D3"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53</w:t>
      </w:r>
      <w:r w:rsidR="001D37D3" w:rsidRPr="006B390A">
        <w:rPr>
          <w:rFonts w:ascii="Times New Roman" w:hAnsi="Times New Roman"/>
          <w:sz w:val="28"/>
          <w:szCs w:val="28"/>
        </w:rPr>
        <w:t>.</w:t>
      </w:r>
      <w:r w:rsidR="001D37D3" w:rsidRPr="006B390A">
        <w:rPr>
          <w:rFonts w:ascii="Times New Roman" w:hAnsi="Times New Roman"/>
          <w:sz w:val="28"/>
          <w:szCs w:val="28"/>
        </w:rPr>
        <w:tab/>
        <w:t>Основанием для проведения административной процедуры является получение должностным лицом, ответственным за проведение оценки качества оказания социально ориентированной некоммерческой организацией общественно полезных услуг, заявления и документов, представленных заявителем, а также документов, предусмотренных пунктами 14 и 16 настоящего Административного регламента.</w:t>
      </w:r>
    </w:p>
    <w:p w:rsidR="001D37D3"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54</w:t>
      </w:r>
      <w:r w:rsidR="001D37D3" w:rsidRPr="006B390A">
        <w:rPr>
          <w:rFonts w:ascii="Times New Roman" w:hAnsi="Times New Roman"/>
          <w:sz w:val="28"/>
          <w:szCs w:val="28"/>
        </w:rPr>
        <w:t>.</w:t>
      </w:r>
      <w:r w:rsidR="001D37D3" w:rsidRPr="006B390A">
        <w:rPr>
          <w:rFonts w:ascii="Times New Roman" w:hAnsi="Times New Roman"/>
          <w:sz w:val="28"/>
          <w:szCs w:val="28"/>
        </w:rPr>
        <w:tab/>
        <w:t>В ходе рассмотрения указанных документов должностным лицом, ответственным за проведение оценки качества оказания социально ориентированной некоммерческой организацией общественно полезных услуг осуществляется:</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1)</w:t>
      </w:r>
      <w:r w:rsidRPr="006B390A">
        <w:rPr>
          <w:rFonts w:ascii="Times New Roman" w:hAnsi="Times New Roman"/>
          <w:sz w:val="28"/>
          <w:szCs w:val="28"/>
        </w:rPr>
        <w:tab/>
        <w:t>проверка правильности оформления документов</w:t>
      </w:r>
      <w:r w:rsidR="00E02A8D" w:rsidRPr="006B390A">
        <w:rPr>
          <w:rFonts w:ascii="Times New Roman" w:hAnsi="Times New Roman"/>
          <w:sz w:val="28"/>
          <w:szCs w:val="28"/>
        </w:rPr>
        <w:t>, в том числе на соответствие требованиям, установленным пунктом 19 настоящего Административного регламента</w:t>
      </w:r>
      <w:r w:rsidR="005A71A7" w:rsidRPr="006B390A">
        <w:rPr>
          <w:rFonts w:ascii="Times New Roman" w:hAnsi="Times New Roman"/>
          <w:sz w:val="28"/>
          <w:szCs w:val="28"/>
        </w:rPr>
        <w:t>;</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оценка соответствия качества оказываемых социально ориентированной некоммерческой организацией общественно полезных услуг, указанных в заявлении, критериям, установленным в пункте 1</w:t>
      </w:r>
      <w:r w:rsidR="00270A39" w:rsidRPr="006B390A">
        <w:rPr>
          <w:rFonts w:ascii="Times New Roman" w:hAnsi="Times New Roman"/>
          <w:sz w:val="28"/>
          <w:szCs w:val="28"/>
        </w:rPr>
        <w:t>3</w:t>
      </w:r>
      <w:r w:rsidRPr="006B390A">
        <w:rPr>
          <w:rFonts w:ascii="Times New Roman" w:hAnsi="Times New Roman"/>
          <w:sz w:val="28"/>
          <w:szCs w:val="28"/>
        </w:rPr>
        <w:t xml:space="preserve"> настояще</w:t>
      </w:r>
      <w:r w:rsidR="00E02A8D" w:rsidRPr="006B390A">
        <w:rPr>
          <w:rFonts w:ascii="Times New Roman" w:hAnsi="Times New Roman"/>
          <w:sz w:val="28"/>
          <w:szCs w:val="28"/>
        </w:rPr>
        <w:t>го Административного регламента.</w:t>
      </w:r>
    </w:p>
    <w:p w:rsidR="00E02A8D" w:rsidRPr="006B390A" w:rsidRDefault="00E02A8D" w:rsidP="006230CE">
      <w:pPr>
        <w:widowControl w:val="0"/>
        <w:autoSpaceDE w:val="0"/>
        <w:autoSpaceDN w:val="0"/>
        <w:adjustRightInd w:val="0"/>
        <w:spacing w:after="0" w:line="240" w:lineRule="auto"/>
        <w:ind w:firstLine="709"/>
        <w:jc w:val="both"/>
        <w:rPr>
          <w:rFonts w:ascii="Times New Roman" w:hAnsi="Times New Roman"/>
          <w:i/>
          <w:iCs/>
          <w:sz w:val="28"/>
          <w:szCs w:val="28"/>
          <w:u w:val="single"/>
        </w:rPr>
      </w:pPr>
      <w:r w:rsidRPr="006B390A">
        <w:rPr>
          <w:rFonts w:ascii="Times New Roman" w:hAnsi="Times New Roman"/>
          <w:sz w:val="28"/>
          <w:szCs w:val="28"/>
        </w:rPr>
        <w:t>Результатом исполнения административной процедуры является подготовка проекта о предоставлении (об отказе в предос</w:t>
      </w:r>
      <w:r w:rsidR="0066128B" w:rsidRPr="006B390A">
        <w:rPr>
          <w:rFonts w:ascii="Times New Roman" w:hAnsi="Times New Roman"/>
          <w:sz w:val="28"/>
          <w:szCs w:val="28"/>
        </w:rPr>
        <w:t>тавлении) государственной услуги.</w:t>
      </w:r>
    </w:p>
    <w:p w:rsidR="00E02A8D" w:rsidRPr="006B390A" w:rsidRDefault="00E02A8D"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выполнения административных действий </w:t>
      </w:r>
      <w:r w:rsidR="0066128B" w:rsidRPr="006B390A">
        <w:rPr>
          <w:rFonts w:ascii="Times New Roman" w:hAnsi="Times New Roman"/>
          <w:sz w:val="28"/>
          <w:szCs w:val="28"/>
        </w:rPr>
        <w:t>составляет</w:t>
      </w:r>
      <w:r w:rsidRPr="006B390A">
        <w:rPr>
          <w:rFonts w:ascii="Times New Roman" w:hAnsi="Times New Roman"/>
          <w:sz w:val="28"/>
          <w:szCs w:val="28"/>
        </w:rPr>
        <w:t xml:space="preserve"> 8 часов.</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выполнения административной процедуры </w:t>
      </w:r>
      <w:r w:rsidR="0066128B" w:rsidRPr="006B390A">
        <w:rPr>
          <w:rFonts w:ascii="Times New Roman" w:hAnsi="Times New Roman"/>
          <w:sz w:val="28"/>
          <w:szCs w:val="28"/>
        </w:rPr>
        <w:t>составляет</w:t>
      </w:r>
      <w:r w:rsidRPr="006B390A">
        <w:rPr>
          <w:rFonts w:ascii="Times New Roman" w:hAnsi="Times New Roman"/>
          <w:sz w:val="28"/>
          <w:szCs w:val="28"/>
        </w:rPr>
        <w:t xml:space="preserve"> 1</w:t>
      </w:r>
      <w:r w:rsidR="00363947" w:rsidRPr="006B390A">
        <w:rPr>
          <w:rFonts w:ascii="Times New Roman" w:hAnsi="Times New Roman"/>
          <w:sz w:val="28"/>
          <w:szCs w:val="28"/>
        </w:rPr>
        <w:t>3</w:t>
      </w:r>
      <w:r w:rsidRPr="006B390A">
        <w:rPr>
          <w:rFonts w:ascii="Times New Roman" w:hAnsi="Times New Roman"/>
          <w:sz w:val="28"/>
          <w:szCs w:val="28"/>
        </w:rPr>
        <w:t xml:space="preserve"> дней.</w:t>
      </w:r>
    </w:p>
    <w:p w:rsidR="001D37D3" w:rsidRPr="006B390A" w:rsidRDefault="001D37D3" w:rsidP="006230CE">
      <w:pPr>
        <w:spacing w:after="0" w:line="240" w:lineRule="auto"/>
        <w:jc w:val="both"/>
        <w:rPr>
          <w:rFonts w:ascii="Times New Roman" w:hAnsi="Times New Roman"/>
          <w:sz w:val="28"/>
          <w:szCs w:val="28"/>
        </w:rPr>
      </w:pPr>
    </w:p>
    <w:p w:rsidR="001D37D3" w:rsidRPr="006B390A" w:rsidRDefault="001D37D3" w:rsidP="006230CE">
      <w:pPr>
        <w:spacing w:after="0" w:line="240" w:lineRule="auto"/>
        <w:jc w:val="center"/>
        <w:rPr>
          <w:rFonts w:ascii="Times New Roman" w:hAnsi="Times New Roman"/>
          <w:sz w:val="28"/>
          <w:szCs w:val="28"/>
        </w:rPr>
      </w:pPr>
      <w:r w:rsidRPr="006B390A">
        <w:rPr>
          <w:rFonts w:ascii="Times New Roman" w:hAnsi="Times New Roman"/>
          <w:sz w:val="28"/>
          <w:szCs w:val="28"/>
        </w:rPr>
        <w:t>Принятие решения</w:t>
      </w:r>
    </w:p>
    <w:p w:rsidR="001D37D3" w:rsidRPr="006B390A" w:rsidRDefault="001D37D3" w:rsidP="006230CE">
      <w:pPr>
        <w:spacing w:after="0" w:line="240" w:lineRule="auto"/>
        <w:jc w:val="center"/>
        <w:rPr>
          <w:rFonts w:ascii="Times New Roman" w:hAnsi="Times New Roman"/>
          <w:sz w:val="28"/>
          <w:szCs w:val="28"/>
        </w:rPr>
      </w:pPr>
      <w:r w:rsidRPr="006B390A">
        <w:rPr>
          <w:rFonts w:ascii="Times New Roman" w:hAnsi="Times New Roman"/>
          <w:sz w:val="28"/>
          <w:szCs w:val="28"/>
        </w:rPr>
        <w:t>о выдаче заключения либо об отказе в выдаче заключения</w:t>
      </w:r>
    </w:p>
    <w:p w:rsidR="001D37D3" w:rsidRPr="006B390A" w:rsidRDefault="001D37D3" w:rsidP="006230CE">
      <w:pPr>
        <w:spacing w:after="0" w:line="240" w:lineRule="auto"/>
        <w:jc w:val="both"/>
        <w:rPr>
          <w:rFonts w:ascii="Times New Roman" w:hAnsi="Times New Roman"/>
          <w:sz w:val="28"/>
          <w:szCs w:val="28"/>
        </w:rPr>
      </w:pPr>
    </w:p>
    <w:p w:rsidR="001D37D3" w:rsidRPr="006B390A" w:rsidRDefault="005A71A7"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55</w:t>
      </w:r>
      <w:r w:rsidR="001D37D3" w:rsidRPr="006B390A">
        <w:rPr>
          <w:rFonts w:ascii="Times New Roman" w:hAnsi="Times New Roman"/>
          <w:sz w:val="28"/>
          <w:szCs w:val="28"/>
        </w:rPr>
        <w:t>.</w:t>
      </w:r>
      <w:r w:rsidR="001D37D3" w:rsidRPr="006B390A">
        <w:rPr>
          <w:rFonts w:ascii="Times New Roman" w:hAnsi="Times New Roman"/>
          <w:sz w:val="28"/>
          <w:szCs w:val="28"/>
        </w:rPr>
        <w:tab/>
        <w:t>По итогам рассмотрения документов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w:t>
      </w:r>
    </w:p>
    <w:p w:rsidR="001D37D3" w:rsidRPr="006B390A" w:rsidRDefault="001D37D3"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1)</w:t>
      </w:r>
      <w:r w:rsidRPr="006B390A">
        <w:rPr>
          <w:rFonts w:ascii="Times New Roman" w:hAnsi="Times New Roman"/>
          <w:sz w:val="28"/>
          <w:szCs w:val="28"/>
        </w:rPr>
        <w:tab/>
        <w:t xml:space="preserve">готовит и представляет на подпись </w:t>
      </w:r>
      <w:r w:rsidR="00C049BE" w:rsidRPr="006B390A">
        <w:rPr>
          <w:rFonts w:ascii="Times New Roman" w:hAnsi="Times New Roman"/>
          <w:sz w:val="28"/>
          <w:szCs w:val="28"/>
        </w:rPr>
        <w:t>заместителю губернатора Костромской области, координирующем</w:t>
      </w:r>
      <w:r w:rsidR="003266E5" w:rsidRPr="006B390A">
        <w:rPr>
          <w:rFonts w:ascii="Times New Roman" w:hAnsi="Times New Roman"/>
          <w:sz w:val="28"/>
          <w:szCs w:val="28"/>
        </w:rPr>
        <w:t xml:space="preserve">у работу </w:t>
      </w:r>
      <w:r w:rsidR="00C049BE" w:rsidRPr="006B390A">
        <w:rPr>
          <w:rFonts w:ascii="Times New Roman" w:hAnsi="Times New Roman"/>
          <w:sz w:val="28"/>
          <w:szCs w:val="28"/>
        </w:rPr>
        <w:t xml:space="preserve">в сфере </w:t>
      </w:r>
      <w:r w:rsidR="002A7715" w:rsidRPr="006B390A">
        <w:rPr>
          <w:rFonts w:ascii="Times New Roman" w:hAnsi="Times New Roman"/>
          <w:sz w:val="28"/>
          <w:szCs w:val="28"/>
        </w:rPr>
        <w:t xml:space="preserve">реализации информационной политики </w:t>
      </w:r>
      <w:r w:rsidRPr="006B390A">
        <w:rPr>
          <w:rFonts w:ascii="Times New Roman" w:hAnsi="Times New Roman"/>
          <w:sz w:val="28"/>
          <w:szCs w:val="28"/>
        </w:rPr>
        <w:t xml:space="preserve">(далее – </w:t>
      </w:r>
      <w:r w:rsidR="005A71A7" w:rsidRPr="006B390A">
        <w:rPr>
          <w:rFonts w:ascii="Times New Roman" w:hAnsi="Times New Roman"/>
          <w:sz w:val="28"/>
          <w:szCs w:val="28"/>
        </w:rPr>
        <w:t>лицо, о</w:t>
      </w:r>
      <w:r w:rsidRPr="006B390A">
        <w:rPr>
          <w:rFonts w:ascii="Times New Roman" w:hAnsi="Times New Roman"/>
          <w:sz w:val="28"/>
          <w:szCs w:val="28"/>
        </w:rPr>
        <w:t>тветственно</w:t>
      </w:r>
      <w:r w:rsidR="004A262F" w:rsidRPr="006B390A">
        <w:rPr>
          <w:rFonts w:ascii="Times New Roman" w:hAnsi="Times New Roman"/>
          <w:sz w:val="28"/>
          <w:szCs w:val="28"/>
        </w:rPr>
        <w:t>е</w:t>
      </w:r>
      <w:r w:rsidRPr="006B390A">
        <w:rPr>
          <w:rFonts w:ascii="Times New Roman" w:hAnsi="Times New Roman"/>
          <w:sz w:val="28"/>
          <w:szCs w:val="28"/>
        </w:rPr>
        <w:t xml:space="preserve"> за подписание заключения) проект заключения о соответствии качества оказываемых социально ориентированной некоммерческой организацией общественно полезных</w:t>
      </w:r>
      <w:r w:rsidR="004A262F" w:rsidRPr="006B390A">
        <w:rPr>
          <w:rFonts w:ascii="Times New Roman" w:hAnsi="Times New Roman"/>
          <w:sz w:val="28"/>
          <w:szCs w:val="28"/>
        </w:rPr>
        <w:t xml:space="preserve"> услуг</w:t>
      </w:r>
      <w:r w:rsidRPr="006B390A">
        <w:rPr>
          <w:rFonts w:ascii="Times New Roman" w:hAnsi="Times New Roman"/>
          <w:sz w:val="28"/>
          <w:szCs w:val="28"/>
        </w:rPr>
        <w:t xml:space="preserve"> установленным критериям по форме</w:t>
      </w:r>
      <w:r w:rsidR="00270A39" w:rsidRPr="006B390A">
        <w:rPr>
          <w:rFonts w:ascii="Times New Roman" w:hAnsi="Times New Roman"/>
          <w:sz w:val="28"/>
          <w:szCs w:val="28"/>
        </w:rPr>
        <w:t xml:space="preserve">, </w:t>
      </w:r>
      <w:r w:rsidR="004A262F" w:rsidRPr="006B390A">
        <w:rPr>
          <w:rFonts w:ascii="Times New Roman" w:hAnsi="Times New Roman"/>
          <w:sz w:val="28"/>
          <w:szCs w:val="28"/>
        </w:rPr>
        <w:t>согласно</w:t>
      </w:r>
      <w:r w:rsidR="00270A39" w:rsidRPr="006B390A">
        <w:rPr>
          <w:rFonts w:ascii="Times New Roman" w:hAnsi="Times New Roman"/>
          <w:sz w:val="28"/>
          <w:szCs w:val="28"/>
        </w:rPr>
        <w:t xml:space="preserve"> </w:t>
      </w:r>
      <w:r w:rsidR="00EC5A94" w:rsidRPr="006B390A">
        <w:rPr>
          <w:rFonts w:ascii="Times New Roman" w:hAnsi="Times New Roman"/>
          <w:sz w:val="28"/>
          <w:szCs w:val="28"/>
        </w:rPr>
        <w:t>п</w:t>
      </w:r>
      <w:r w:rsidRPr="006B390A">
        <w:rPr>
          <w:rFonts w:ascii="Times New Roman" w:hAnsi="Times New Roman"/>
          <w:sz w:val="28"/>
          <w:szCs w:val="28"/>
        </w:rPr>
        <w:t>риложени</w:t>
      </w:r>
      <w:r w:rsidR="004A262F" w:rsidRPr="006B390A">
        <w:rPr>
          <w:rFonts w:ascii="Times New Roman" w:hAnsi="Times New Roman"/>
          <w:sz w:val="28"/>
          <w:szCs w:val="28"/>
        </w:rPr>
        <w:t>ю</w:t>
      </w:r>
      <w:r w:rsidR="00270A39" w:rsidRPr="006B390A">
        <w:rPr>
          <w:rFonts w:ascii="Times New Roman" w:hAnsi="Times New Roman"/>
          <w:sz w:val="28"/>
          <w:szCs w:val="28"/>
        </w:rPr>
        <w:t xml:space="preserve"> №</w:t>
      </w:r>
      <w:r w:rsidRPr="006B390A">
        <w:rPr>
          <w:rFonts w:ascii="Times New Roman" w:hAnsi="Times New Roman"/>
          <w:sz w:val="28"/>
          <w:szCs w:val="28"/>
        </w:rPr>
        <w:t xml:space="preserve"> 2</w:t>
      </w:r>
      <w:r w:rsidR="00270A39" w:rsidRPr="006B390A">
        <w:rPr>
          <w:rFonts w:ascii="Times New Roman" w:hAnsi="Times New Roman"/>
          <w:sz w:val="28"/>
          <w:szCs w:val="28"/>
        </w:rPr>
        <w:t xml:space="preserve"> </w:t>
      </w:r>
      <w:r w:rsidR="00EC5A94" w:rsidRPr="006B390A">
        <w:rPr>
          <w:rFonts w:ascii="Times New Roman" w:hAnsi="Times New Roman"/>
          <w:sz w:val="28"/>
          <w:szCs w:val="28"/>
        </w:rPr>
        <w:t>Правил принятия решения о признании социально ориентированной некоммерческой организации исполнителем общественно полезных услуг, утвержденных постановлением Правительства Российской</w:t>
      </w:r>
      <w:proofErr w:type="gramEnd"/>
      <w:r w:rsidR="00EC5A94" w:rsidRPr="006B390A">
        <w:rPr>
          <w:rFonts w:ascii="Times New Roman" w:hAnsi="Times New Roman"/>
          <w:sz w:val="28"/>
          <w:szCs w:val="28"/>
        </w:rPr>
        <w:t xml:space="preserve"> Федерации от 26 января 2017 года № 89 </w:t>
      </w:r>
      <w:r w:rsidRPr="006B390A">
        <w:rPr>
          <w:rFonts w:ascii="Times New Roman" w:hAnsi="Times New Roman"/>
          <w:sz w:val="28"/>
          <w:szCs w:val="28"/>
        </w:rPr>
        <w:t>(далее - проект заключения), за исключением случаев, указанных в пункте</w:t>
      </w:r>
      <w:r w:rsidR="004A262F" w:rsidRPr="006B390A">
        <w:rPr>
          <w:rFonts w:ascii="Times New Roman" w:hAnsi="Times New Roman"/>
          <w:sz w:val="28"/>
          <w:szCs w:val="28"/>
        </w:rPr>
        <w:t> </w:t>
      </w:r>
      <w:r w:rsidRPr="006B390A">
        <w:rPr>
          <w:rFonts w:ascii="Times New Roman" w:hAnsi="Times New Roman"/>
          <w:sz w:val="28"/>
          <w:szCs w:val="28"/>
        </w:rPr>
        <w:t>2</w:t>
      </w:r>
      <w:r w:rsidR="00270A39" w:rsidRPr="006B390A">
        <w:rPr>
          <w:rFonts w:ascii="Times New Roman" w:hAnsi="Times New Roman"/>
          <w:sz w:val="28"/>
          <w:szCs w:val="28"/>
        </w:rPr>
        <w:t>3</w:t>
      </w:r>
      <w:r w:rsidRPr="006B390A">
        <w:rPr>
          <w:rFonts w:ascii="Times New Roman" w:hAnsi="Times New Roman"/>
          <w:sz w:val="28"/>
          <w:szCs w:val="28"/>
        </w:rPr>
        <w:t xml:space="preserve"> настоящего Административного регламента;</w:t>
      </w:r>
    </w:p>
    <w:p w:rsidR="001D37D3" w:rsidRPr="006B390A" w:rsidRDefault="001D37D3"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2)</w:t>
      </w:r>
      <w:r w:rsidRPr="006B390A">
        <w:rPr>
          <w:rFonts w:ascii="Times New Roman" w:hAnsi="Times New Roman"/>
          <w:sz w:val="28"/>
          <w:szCs w:val="28"/>
        </w:rPr>
        <w:tab/>
        <w:t>в случаях, указанных в пункте 2</w:t>
      </w:r>
      <w:r w:rsidR="00270A39" w:rsidRPr="006B390A">
        <w:rPr>
          <w:rFonts w:ascii="Times New Roman" w:hAnsi="Times New Roman"/>
          <w:sz w:val="28"/>
          <w:szCs w:val="28"/>
        </w:rPr>
        <w:t>3</w:t>
      </w:r>
      <w:r w:rsidRPr="006B390A">
        <w:rPr>
          <w:rFonts w:ascii="Times New Roman" w:hAnsi="Times New Roman"/>
          <w:sz w:val="28"/>
          <w:szCs w:val="28"/>
        </w:rPr>
        <w:t xml:space="preserve"> настоящего Административного регламента</w:t>
      </w:r>
      <w:r w:rsidR="00270A39" w:rsidRPr="006B390A">
        <w:rPr>
          <w:rFonts w:ascii="Times New Roman" w:hAnsi="Times New Roman"/>
          <w:sz w:val="28"/>
          <w:szCs w:val="28"/>
        </w:rPr>
        <w:t>,</w:t>
      </w:r>
      <w:r w:rsidRPr="006B390A">
        <w:rPr>
          <w:rFonts w:ascii="Times New Roman" w:hAnsi="Times New Roman"/>
          <w:sz w:val="28"/>
          <w:szCs w:val="28"/>
        </w:rPr>
        <w:t xml:space="preserve">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готовит и представляет на согласование </w:t>
      </w:r>
      <w:r w:rsidR="005A71A7" w:rsidRPr="006B390A">
        <w:rPr>
          <w:rFonts w:ascii="Times New Roman" w:hAnsi="Times New Roman"/>
          <w:sz w:val="28"/>
          <w:szCs w:val="28"/>
        </w:rPr>
        <w:t>лицу, о</w:t>
      </w:r>
      <w:r w:rsidRPr="006B390A">
        <w:rPr>
          <w:rFonts w:ascii="Times New Roman" w:hAnsi="Times New Roman"/>
          <w:sz w:val="28"/>
          <w:szCs w:val="28"/>
        </w:rPr>
        <w:t>тветственному за подписание заключения</w:t>
      </w:r>
      <w:r w:rsidR="005A71A7" w:rsidRPr="006B390A">
        <w:rPr>
          <w:rFonts w:ascii="Times New Roman" w:hAnsi="Times New Roman"/>
          <w:sz w:val="28"/>
          <w:szCs w:val="28"/>
        </w:rPr>
        <w:t>,</w:t>
      </w:r>
      <w:r w:rsidRPr="006B390A">
        <w:rPr>
          <w:rFonts w:ascii="Times New Roman" w:hAnsi="Times New Roman"/>
          <w:sz w:val="28"/>
          <w:szCs w:val="28"/>
        </w:rPr>
        <w:t xml:space="preserve"> проект </w:t>
      </w:r>
      <w:r w:rsidR="00A96AB1" w:rsidRPr="006B390A">
        <w:rPr>
          <w:rFonts w:ascii="Times New Roman" w:hAnsi="Times New Roman"/>
          <w:sz w:val="28"/>
          <w:szCs w:val="28"/>
        </w:rPr>
        <w:t>мотивированного уведомления</w:t>
      </w:r>
      <w:r w:rsidRPr="006B390A">
        <w:rPr>
          <w:rFonts w:ascii="Times New Roman" w:hAnsi="Times New Roman"/>
          <w:sz w:val="28"/>
          <w:szCs w:val="28"/>
        </w:rPr>
        <w:t xml:space="preserve"> об отказе в выдаче заключения о соответствии качества оказываемых социально ориентированной некоммерческой организацией общественно полезных услуг установленным критериям (далее - проект </w:t>
      </w:r>
      <w:r w:rsidR="00A96AB1" w:rsidRPr="006B390A">
        <w:rPr>
          <w:rFonts w:ascii="Times New Roman" w:hAnsi="Times New Roman"/>
          <w:sz w:val="28"/>
          <w:szCs w:val="28"/>
        </w:rPr>
        <w:t>мотивированного уведомления</w:t>
      </w:r>
      <w:proofErr w:type="gramEnd"/>
      <w:r w:rsidR="00A96AB1" w:rsidRPr="006B390A">
        <w:rPr>
          <w:rFonts w:ascii="Times New Roman" w:hAnsi="Times New Roman"/>
          <w:sz w:val="28"/>
          <w:szCs w:val="28"/>
        </w:rPr>
        <w:t xml:space="preserve"> </w:t>
      </w:r>
      <w:r w:rsidRPr="006B390A">
        <w:rPr>
          <w:rFonts w:ascii="Times New Roman" w:hAnsi="Times New Roman"/>
          <w:sz w:val="28"/>
          <w:szCs w:val="28"/>
        </w:rPr>
        <w:t>об отказе в выдаче заключения).</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 xml:space="preserve">Максимальный срок выполнения действия составляет не более 2 </w:t>
      </w:r>
      <w:r w:rsidR="00910A75" w:rsidRPr="006B390A">
        <w:rPr>
          <w:rFonts w:ascii="Times New Roman" w:hAnsi="Times New Roman"/>
          <w:sz w:val="28"/>
          <w:szCs w:val="28"/>
        </w:rPr>
        <w:t>часов</w:t>
      </w:r>
      <w:r w:rsidR="004A262F" w:rsidRPr="006B390A">
        <w:rPr>
          <w:rFonts w:ascii="Times New Roman" w:hAnsi="Times New Roman"/>
          <w:sz w:val="28"/>
          <w:szCs w:val="28"/>
        </w:rPr>
        <w:t>.</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56</w:t>
      </w:r>
      <w:r w:rsidR="001D37D3" w:rsidRPr="006B390A">
        <w:rPr>
          <w:rFonts w:ascii="Times New Roman" w:hAnsi="Times New Roman"/>
          <w:sz w:val="28"/>
          <w:szCs w:val="28"/>
        </w:rPr>
        <w:t>.</w:t>
      </w:r>
      <w:r w:rsidR="001D37D3" w:rsidRPr="006B390A">
        <w:rPr>
          <w:rFonts w:ascii="Times New Roman" w:hAnsi="Times New Roman"/>
          <w:sz w:val="28"/>
          <w:szCs w:val="28"/>
        </w:rPr>
        <w:tab/>
      </w:r>
      <w:r w:rsidR="005A71A7" w:rsidRPr="006B390A">
        <w:rPr>
          <w:rFonts w:ascii="Times New Roman" w:hAnsi="Times New Roman"/>
          <w:sz w:val="28"/>
          <w:szCs w:val="28"/>
        </w:rPr>
        <w:t>Лицо, о</w:t>
      </w:r>
      <w:r w:rsidR="001D37D3" w:rsidRPr="006B390A">
        <w:rPr>
          <w:rFonts w:ascii="Times New Roman" w:hAnsi="Times New Roman"/>
          <w:sz w:val="28"/>
          <w:szCs w:val="28"/>
        </w:rPr>
        <w:t>тветственное за подписание заключения</w:t>
      </w:r>
      <w:r w:rsidR="005A71A7" w:rsidRPr="006B390A">
        <w:rPr>
          <w:rFonts w:ascii="Times New Roman" w:hAnsi="Times New Roman"/>
          <w:sz w:val="28"/>
          <w:szCs w:val="28"/>
        </w:rPr>
        <w:t>,</w:t>
      </w:r>
      <w:r w:rsidR="001D37D3" w:rsidRPr="006B390A">
        <w:rPr>
          <w:rFonts w:ascii="Times New Roman" w:hAnsi="Times New Roman"/>
          <w:sz w:val="28"/>
          <w:szCs w:val="28"/>
        </w:rPr>
        <w:t xml:space="preserve"> рассматривает проект заключения либо проект </w:t>
      </w:r>
      <w:r w:rsidR="00A96AB1" w:rsidRPr="006B390A">
        <w:rPr>
          <w:rFonts w:ascii="Times New Roman" w:hAnsi="Times New Roman"/>
          <w:sz w:val="28"/>
          <w:szCs w:val="28"/>
        </w:rPr>
        <w:t xml:space="preserve">мотивированного уведомления </w:t>
      </w:r>
      <w:r w:rsidR="001D37D3" w:rsidRPr="006B390A">
        <w:rPr>
          <w:rFonts w:ascii="Times New Roman" w:hAnsi="Times New Roman"/>
          <w:sz w:val="28"/>
          <w:szCs w:val="28"/>
        </w:rPr>
        <w:t>об отказе в выдаче заключения и подписывает его, либо при наличии замечаний возвращает должностному лицу, ответственному за проведение оценки качества оказания социально ориентированной некоммерческой организацией общественно полезных услуг, с указанием замечаний.</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выполнения действия составляет не более 2 </w:t>
      </w:r>
      <w:r w:rsidR="00910A75" w:rsidRPr="006B390A">
        <w:rPr>
          <w:rFonts w:ascii="Times New Roman" w:hAnsi="Times New Roman"/>
          <w:sz w:val="28"/>
          <w:szCs w:val="28"/>
        </w:rPr>
        <w:t>часов</w:t>
      </w:r>
      <w:r w:rsidRPr="006B390A">
        <w:rPr>
          <w:rFonts w:ascii="Times New Roman" w:hAnsi="Times New Roman"/>
          <w:sz w:val="28"/>
          <w:szCs w:val="28"/>
        </w:rPr>
        <w:t>.</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57</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дорабатывает проект заключения либо проект </w:t>
      </w:r>
      <w:r w:rsidR="00A96AB1" w:rsidRPr="006B390A">
        <w:rPr>
          <w:rFonts w:ascii="Times New Roman" w:hAnsi="Times New Roman"/>
          <w:sz w:val="28"/>
          <w:szCs w:val="28"/>
        </w:rPr>
        <w:t xml:space="preserve">мотивированного уведомления </w:t>
      </w:r>
      <w:r w:rsidR="001D37D3" w:rsidRPr="006B390A">
        <w:rPr>
          <w:rFonts w:ascii="Times New Roman" w:hAnsi="Times New Roman"/>
          <w:sz w:val="28"/>
          <w:szCs w:val="28"/>
        </w:rPr>
        <w:t xml:space="preserve">об отказе в выдаче заключения с учетом замечаний </w:t>
      </w:r>
      <w:r w:rsidR="00910A75" w:rsidRPr="006B390A">
        <w:rPr>
          <w:rFonts w:ascii="Times New Roman" w:hAnsi="Times New Roman"/>
          <w:sz w:val="28"/>
          <w:szCs w:val="28"/>
        </w:rPr>
        <w:t>лица, ответственного за подписание заключения</w:t>
      </w:r>
      <w:r w:rsidR="00A96AB1" w:rsidRPr="006B390A">
        <w:rPr>
          <w:rFonts w:ascii="Times New Roman" w:hAnsi="Times New Roman"/>
          <w:sz w:val="28"/>
          <w:szCs w:val="28"/>
        </w:rPr>
        <w:t>,</w:t>
      </w:r>
      <w:r w:rsidR="00910A75" w:rsidRPr="006B390A">
        <w:rPr>
          <w:rFonts w:ascii="Times New Roman" w:hAnsi="Times New Roman"/>
          <w:sz w:val="28"/>
          <w:szCs w:val="28"/>
        </w:rPr>
        <w:t xml:space="preserve"> </w:t>
      </w:r>
      <w:r w:rsidR="001D37D3" w:rsidRPr="006B390A">
        <w:rPr>
          <w:rFonts w:ascii="Times New Roman" w:hAnsi="Times New Roman"/>
          <w:sz w:val="28"/>
          <w:szCs w:val="28"/>
        </w:rPr>
        <w:t>либо лица</w:t>
      </w:r>
      <w:r w:rsidR="00A96AB1" w:rsidRPr="006B390A">
        <w:rPr>
          <w:rFonts w:ascii="Times New Roman" w:hAnsi="Times New Roman"/>
          <w:sz w:val="28"/>
          <w:szCs w:val="28"/>
        </w:rPr>
        <w:t>,</w:t>
      </w:r>
      <w:r w:rsidR="001D37D3" w:rsidRPr="006B390A">
        <w:rPr>
          <w:rFonts w:ascii="Times New Roman" w:hAnsi="Times New Roman"/>
          <w:sz w:val="28"/>
          <w:szCs w:val="28"/>
        </w:rPr>
        <w:t xml:space="preserve"> его замещающего</w:t>
      </w:r>
      <w:r w:rsidR="00A96AB1" w:rsidRPr="006B390A">
        <w:rPr>
          <w:rFonts w:ascii="Times New Roman" w:hAnsi="Times New Roman"/>
          <w:sz w:val="28"/>
          <w:szCs w:val="28"/>
        </w:rPr>
        <w:t>,</w:t>
      </w:r>
      <w:r w:rsidR="001D37D3" w:rsidRPr="006B390A">
        <w:rPr>
          <w:rFonts w:ascii="Times New Roman" w:hAnsi="Times New Roman"/>
          <w:sz w:val="28"/>
          <w:szCs w:val="28"/>
        </w:rPr>
        <w:t xml:space="preserve"> и повторно представляет на подпись.</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выполнения действия составляет не более </w:t>
      </w:r>
      <w:r w:rsidR="00910A75" w:rsidRPr="006B390A">
        <w:rPr>
          <w:rFonts w:ascii="Times New Roman" w:hAnsi="Times New Roman"/>
          <w:sz w:val="28"/>
          <w:szCs w:val="28"/>
        </w:rPr>
        <w:t>2</w:t>
      </w:r>
      <w:r w:rsidRPr="006B390A">
        <w:rPr>
          <w:rFonts w:ascii="Times New Roman" w:hAnsi="Times New Roman"/>
          <w:sz w:val="28"/>
          <w:szCs w:val="28"/>
        </w:rPr>
        <w:t xml:space="preserve"> </w:t>
      </w:r>
      <w:r w:rsidR="00910A75" w:rsidRPr="006B390A">
        <w:rPr>
          <w:rFonts w:ascii="Times New Roman" w:hAnsi="Times New Roman"/>
          <w:sz w:val="28"/>
          <w:szCs w:val="28"/>
        </w:rPr>
        <w:t>часов</w:t>
      </w:r>
      <w:r w:rsidRPr="006B390A">
        <w:rPr>
          <w:rFonts w:ascii="Times New Roman" w:hAnsi="Times New Roman"/>
          <w:sz w:val="28"/>
          <w:szCs w:val="28"/>
        </w:rPr>
        <w:t>.</w:t>
      </w:r>
    </w:p>
    <w:p w:rsidR="00753322"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58. Результатом административной процедуры является принятие решения о предоставлении (либо об отказе в предоставлении) государственной услуги и передача заключения или </w:t>
      </w:r>
      <w:r w:rsidR="007772E6" w:rsidRPr="006B390A">
        <w:rPr>
          <w:rFonts w:ascii="Times New Roman" w:hAnsi="Times New Roman"/>
          <w:sz w:val="28"/>
          <w:szCs w:val="28"/>
        </w:rPr>
        <w:t xml:space="preserve">мотивированного уведомления </w:t>
      </w:r>
      <w:r w:rsidRPr="006B390A">
        <w:rPr>
          <w:rFonts w:ascii="Times New Roman" w:hAnsi="Times New Roman"/>
          <w:sz w:val="28"/>
          <w:szCs w:val="28"/>
        </w:rPr>
        <w:t>об отказе в выдаче заключения специалисту, ответственному за выдачу документов.</w:t>
      </w:r>
    </w:p>
    <w:p w:rsidR="00753322"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Максимальный срок исполнения административных действий составляет 2 часа.</w:t>
      </w:r>
    </w:p>
    <w:p w:rsidR="00753322"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Максимальный срок исполнения административной процедуры составляет </w:t>
      </w:r>
      <w:r w:rsidR="00910A75" w:rsidRPr="006B390A">
        <w:rPr>
          <w:rFonts w:ascii="Times New Roman" w:hAnsi="Times New Roman"/>
          <w:sz w:val="28"/>
          <w:szCs w:val="28"/>
        </w:rPr>
        <w:t>9 дней</w:t>
      </w:r>
      <w:r w:rsidRPr="006B390A">
        <w:rPr>
          <w:rFonts w:ascii="Times New Roman" w:hAnsi="Times New Roman"/>
          <w:sz w:val="28"/>
          <w:szCs w:val="28"/>
        </w:rPr>
        <w:t>.</w:t>
      </w:r>
    </w:p>
    <w:p w:rsidR="00291BDA" w:rsidRPr="006B390A" w:rsidRDefault="00291BDA" w:rsidP="006230CE">
      <w:pPr>
        <w:spacing w:after="0" w:line="240" w:lineRule="auto"/>
        <w:ind w:firstLine="709"/>
        <w:jc w:val="both"/>
        <w:rPr>
          <w:rFonts w:ascii="Times New Roman" w:hAnsi="Times New Roman"/>
          <w:sz w:val="28"/>
          <w:szCs w:val="28"/>
        </w:rPr>
      </w:pPr>
    </w:p>
    <w:p w:rsidR="001D37D3" w:rsidRPr="006B390A" w:rsidRDefault="001D37D3" w:rsidP="006230CE">
      <w:pPr>
        <w:spacing w:after="0" w:line="240" w:lineRule="auto"/>
        <w:jc w:val="center"/>
        <w:rPr>
          <w:rFonts w:ascii="Times New Roman" w:hAnsi="Times New Roman"/>
          <w:sz w:val="28"/>
          <w:szCs w:val="28"/>
        </w:rPr>
      </w:pPr>
      <w:r w:rsidRPr="006B390A">
        <w:rPr>
          <w:rFonts w:ascii="Times New Roman" w:hAnsi="Times New Roman"/>
          <w:sz w:val="28"/>
          <w:szCs w:val="28"/>
        </w:rPr>
        <w:t>Выдача (направление) документов заявителю</w:t>
      </w:r>
    </w:p>
    <w:p w:rsidR="00291BDA" w:rsidRPr="006B390A" w:rsidRDefault="00291BDA" w:rsidP="006230CE">
      <w:pPr>
        <w:spacing w:after="0" w:line="240" w:lineRule="auto"/>
        <w:ind w:firstLine="709"/>
        <w:jc w:val="both"/>
        <w:rPr>
          <w:rFonts w:ascii="Times New Roman" w:hAnsi="Times New Roman"/>
          <w:sz w:val="28"/>
          <w:szCs w:val="28"/>
        </w:rPr>
      </w:pP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59</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Основанием для выдачи заявителю документов является поступление должностному лицу </w:t>
      </w:r>
      <w:r w:rsidR="003266E5" w:rsidRPr="006B390A">
        <w:rPr>
          <w:rFonts w:ascii="Times New Roman" w:hAnsi="Times New Roman"/>
          <w:sz w:val="28"/>
          <w:szCs w:val="28"/>
        </w:rPr>
        <w:t>Управления</w:t>
      </w:r>
      <w:r w:rsidR="001D37D3" w:rsidRPr="006B390A">
        <w:rPr>
          <w:rFonts w:ascii="Times New Roman" w:hAnsi="Times New Roman"/>
          <w:sz w:val="28"/>
          <w:szCs w:val="28"/>
        </w:rPr>
        <w:t xml:space="preserve">, ответственному за выдачу (направление) документов (далее - должностное лицо, ответственное за выдачу документов), подписанного </w:t>
      </w:r>
      <w:r w:rsidRPr="006B390A">
        <w:rPr>
          <w:rFonts w:ascii="Times New Roman" w:hAnsi="Times New Roman"/>
          <w:sz w:val="28"/>
          <w:szCs w:val="28"/>
        </w:rPr>
        <w:t>лицом, о</w:t>
      </w:r>
      <w:r w:rsidR="001D37D3" w:rsidRPr="006B390A">
        <w:rPr>
          <w:rFonts w:ascii="Times New Roman" w:hAnsi="Times New Roman"/>
          <w:sz w:val="28"/>
          <w:szCs w:val="28"/>
        </w:rPr>
        <w:t>тветственным за подписание заключения</w:t>
      </w:r>
      <w:r w:rsidRPr="006B390A">
        <w:rPr>
          <w:rFonts w:ascii="Times New Roman" w:hAnsi="Times New Roman"/>
          <w:sz w:val="28"/>
          <w:szCs w:val="28"/>
        </w:rPr>
        <w:t>,</w:t>
      </w:r>
      <w:r w:rsidR="001D37D3" w:rsidRPr="006B390A">
        <w:rPr>
          <w:rFonts w:ascii="Times New Roman" w:hAnsi="Times New Roman"/>
          <w:sz w:val="28"/>
          <w:szCs w:val="28"/>
        </w:rPr>
        <w:t xml:space="preserve"> заключения либо </w:t>
      </w:r>
      <w:r w:rsidR="007772E6" w:rsidRPr="006B390A">
        <w:rPr>
          <w:rFonts w:ascii="Times New Roman" w:hAnsi="Times New Roman"/>
          <w:sz w:val="28"/>
          <w:szCs w:val="28"/>
        </w:rPr>
        <w:t xml:space="preserve">мотивированного уведомления </w:t>
      </w:r>
      <w:r w:rsidR="001D37D3" w:rsidRPr="006B390A">
        <w:rPr>
          <w:rFonts w:ascii="Times New Roman" w:hAnsi="Times New Roman"/>
          <w:sz w:val="28"/>
          <w:szCs w:val="28"/>
        </w:rPr>
        <w:t>об отказе в выдаче заключения.</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60</w:t>
      </w:r>
      <w:r w:rsidR="001D37D3" w:rsidRPr="006B390A">
        <w:rPr>
          <w:rFonts w:ascii="Times New Roman" w:hAnsi="Times New Roman"/>
          <w:sz w:val="28"/>
          <w:szCs w:val="28"/>
        </w:rPr>
        <w:t>.</w:t>
      </w:r>
      <w:r w:rsidR="001D37D3" w:rsidRPr="006B390A">
        <w:rPr>
          <w:rFonts w:ascii="Times New Roman" w:hAnsi="Times New Roman"/>
          <w:sz w:val="28"/>
          <w:szCs w:val="28"/>
        </w:rPr>
        <w:tab/>
        <w:t>Должностное лицо, ответственное за выдачу документов, в течение 1 рабочего дня со дня получения документов, указанных в пункте</w:t>
      </w:r>
      <w:r w:rsidR="00270A39" w:rsidRPr="006B390A">
        <w:rPr>
          <w:rFonts w:ascii="Times New Roman" w:hAnsi="Times New Roman"/>
          <w:sz w:val="28"/>
          <w:szCs w:val="28"/>
        </w:rPr>
        <w:t> </w:t>
      </w:r>
      <w:r w:rsidRPr="006B390A">
        <w:rPr>
          <w:rFonts w:ascii="Times New Roman" w:hAnsi="Times New Roman"/>
          <w:sz w:val="28"/>
          <w:szCs w:val="28"/>
        </w:rPr>
        <w:t>59</w:t>
      </w:r>
      <w:r w:rsidR="001D37D3" w:rsidRPr="006B390A">
        <w:rPr>
          <w:rFonts w:ascii="Times New Roman" w:hAnsi="Times New Roman"/>
          <w:sz w:val="28"/>
          <w:szCs w:val="28"/>
        </w:rPr>
        <w:t xml:space="preserve"> настоящего Административного регламента, информирует заявителя по телефону или в электронном виде о готовности документов.</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61</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В качестве результата предоставления государственной услуги заявитель по его выбору вправе получить заключение в форме электронного документа, подписанного уполномоченным должностным </w:t>
      </w:r>
      <w:r w:rsidR="001D37D3" w:rsidRPr="006B390A">
        <w:rPr>
          <w:rFonts w:ascii="Times New Roman" w:hAnsi="Times New Roman"/>
          <w:sz w:val="28"/>
          <w:szCs w:val="28"/>
        </w:rPr>
        <w:lastRenderedPageBreak/>
        <w:t>лицом с использованием усиленной квалифицированной электронной подписи.</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62</w:t>
      </w:r>
      <w:r w:rsidR="001D37D3" w:rsidRPr="006B390A">
        <w:rPr>
          <w:rFonts w:ascii="Times New Roman" w:hAnsi="Times New Roman"/>
          <w:sz w:val="28"/>
          <w:szCs w:val="28"/>
        </w:rPr>
        <w:t>.</w:t>
      </w:r>
      <w:r w:rsidR="001D37D3" w:rsidRPr="006B390A">
        <w:rPr>
          <w:rFonts w:ascii="Times New Roman" w:hAnsi="Times New Roman"/>
          <w:sz w:val="28"/>
          <w:szCs w:val="28"/>
        </w:rPr>
        <w:tab/>
        <w:t>Заявитель вправе получить результат предоставления государственной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w:t>
      </w:r>
      <w:r w:rsidRPr="006B390A">
        <w:rPr>
          <w:rFonts w:ascii="Times New Roman" w:hAnsi="Times New Roman"/>
          <w:sz w:val="28"/>
          <w:szCs w:val="28"/>
        </w:rPr>
        <w:t xml:space="preserve"> (при наличии технической возможности)</w:t>
      </w:r>
      <w:r w:rsidR="001D37D3" w:rsidRPr="006B390A">
        <w:rPr>
          <w:rFonts w:ascii="Times New Roman" w:hAnsi="Times New Roman"/>
          <w:sz w:val="28"/>
          <w:szCs w:val="28"/>
        </w:rPr>
        <w:t>.</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63</w:t>
      </w:r>
      <w:r w:rsidR="001D37D3" w:rsidRPr="006B390A">
        <w:rPr>
          <w:rFonts w:ascii="Times New Roman" w:hAnsi="Times New Roman"/>
          <w:sz w:val="28"/>
          <w:szCs w:val="28"/>
        </w:rPr>
        <w:t>.</w:t>
      </w:r>
      <w:r w:rsidR="001D37D3" w:rsidRPr="006B390A">
        <w:rPr>
          <w:rFonts w:ascii="Times New Roman" w:hAnsi="Times New Roman"/>
          <w:sz w:val="28"/>
          <w:szCs w:val="28"/>
        </w:rPr>
        <w:tab/>
        <w:t>В случае личного обращения заявителя должностное лицо, ответственное за выдачу документов</w:t>
      </w:r>
      <w:r w:rsidR="004A262F" w:rsidRPr="006B390A">
        <w:rPr>
          <w:rFonts w:ascii="Times New Roman" w:hAnsi="Times New Roman"/>
          <w:sz w:val="28"/>
          <w:szCs w:val="28"/>
        </w:rPr>
        <w:t>,</w:t>
      </w:r>
      <w:r w:rsidR="001D37D3" w:rsidRPr="006B390A">
        <w:rPr>
          <w:rFonts w:ascii="Times New Roman" w:hAnsi="Times New Roman"/>
          <w:sz w:val="28"/>
          <w:szCs w:val="28"/>
        </w:rPr>
        <w:t xml:space="preserve"> устанавливает личность заявителя, в том числе проверяет документ, удостоверяющий личность.</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64</w:t>
      </w:r>
      <w:r w:rsidR="001D37D3" w:rsidRPr="006B390A">
        <w:rPr>
          <w:rFonts w:ascii="Times New Roman" w:hAnsi="Times New Roman"/>
          <w:sz w:val="28"/>
          <w:szCs w:val="28"/>
        </w:rPr>
        <w:t>.</w:t>
      </w:r>
      <w:r w:rsidR="001D37D3" w:rsidRPr="006B390A">
        <w:rPr>
          <w:rFonts w:ascii="Times New Roman" w:hAnsi="Times New Roman"/>
          <w:sz w:val="28"/>
          <w:szCs w:val="28"/>
        </w:rPr>
        <w:tab/>
        <w:t>На втором экземпляре документа заявитель ставит отметку о получении (Ф.И.О., должность, дата, с указанием «Документ получил»).</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65</w:t>
      </w:r>
      <w:r w:rsidR="001D37D3" w:rsidRPr="006B390A">
        <w:rPr>
          <w:rFonts w:ascii="Times New Roman" w:hAnsi="Times New Roman"/>
          <w:sz w:val="28"/>
          <w:szCs w:val="28"/>
        </w:rPr>
        <w:t>.</w:t>
      </w:r>
      <w:r w:rsidR="001D37D3" w:rsidRPr="006B390A">
        <w:rPr>
          <w:rFonts w:ascii="Times New Roman" w:hAnsi="Times New Roman"/>
          <w:sz w:val="28"/>
          <w:szCs w:val="28"/>
        </w:rPr>
        <w:tab/>
        <w:t>Должностное лицо, ответственное за выдачу документов, выдает заявителю документы.</w:t>
      </w:r>
    </w:p>
    <w:p w:rsidR="001D37D3" w:rsidRPr="006B390A" w:rsidRDefault="001D37D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Второй экземпляр документа остается в </w:t>
      </w:r>
      <w:r w:rsidR="003266E5" w:rsidRPr="006B390A">
        <w:rPr>
          <w:rFonts w:ascii="Times New Roman" w:hAnsi="Times New Roman"/>
          <w:sz w:val="28"/>
          <w:szCs w:val="28"/>
        </w:rPr>
        <w:t>Управлении</w:t>
      </w:r>
      <w:r w:rsidRPr="006B390A">
        <w:rPr>
          <w:rFonts w:ascii="Times New Roman" w:hAnsi="Times New Roman"/>
          <w:sz w:val="28"/>
          <w:szCs w:val="28"/>
        </w:rPr>
        <w:t>.</w:t>
      </w:r>
    </w:p>
    <w:p w:rsidR="001D37D3"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66</w:t>
      </w:r>
      <w:r w:rsidR="001D37D3" w:rsidRPr="006B390A">
        <w:rPr>
          <w:rFonts w:ascii="Times New Roman" w:hAnsi="Times New Roman"/>
          <w:sz w:val="28"/>
          <w:szCs w:val="28"/>
        </w:rPr>
        <w:t>.</w:t>
      </w:r>
      <w:r w:rsidR="001D37D3" w:rsidRPr="006B390A">
        <w:rPr>
          <w:rFonts w:ascii="Times New Roman" w:hAnsi="Times New Roman"/>
          <w:sz w:val="28"/>
          <w:szCs w:val="28"/>
        </w:rPr>
        <w:tab/>
        <w:t xml:space="preserve">В случае получения от заявителя сообщения об отсутствии возможности </w:t>
      </w:r>
      <w:r w:rsidRPr="006B390A">
        <w:rPr>
          <w:rFonts w:ascii="Times New Roman" w:hAnsi="Times New Roman"/>
          <w:sz w:val="28"/>
          <w:szCs w:val="28"/>
        </w:rPr>
        <w:t xml:space="preserve">личной явки для </w:t>
      </w:r>
      <w:r w:rsidR="001D37D3" w:rsidRPr="006B390A">
        <w:rPr>
          <w:rFonts w:ascii="Times New Roman" w:hAnsi="Times New Roman"/>
          <w:sz w:val="28"/>
          <w:szCs w:val="28"/>
        </w:rPr>
        <w:t xml:space="preserve">получения </w:t>
      </w:r>
      <w:r w:rsidRPr="006B390A">
        <w:rPr>
          <w:rFonts w:ascii="Times New Roman" w:hAnsi="Times New Roman"/>
          <w:sz w:val="28"/>
          <w:szCs w:val="28"/>
        </w:rPr>
        <w:t>результата оказания государственной услуги</w:t>
      </w:r>
      <w:r w:rsidR="001D37D3" w:rsidRPr="006B390A">
        <w:rPr>
          <w:rFonts w:ascii="Times New Roman" w:hAnsi="Times New Roman"/>
          <w:sz w:val="28"/>
          <w:szCs w:val="28"/>
        </w:rPr>
        <w:t xml:space="preserve"> должностное лицо, ответственное за выдачу документов, готовит пакет документов для отправки почтой в течение 2 рабочих дней.</w:t>
      </w:r>
    </w:p>
    <w:p w:rsidR="00753322"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67. Результатом административной процедуры является вручение (направление) заявителю заключения либо </w:t>
      </w:r>
      <w:r w:rsidR="00BE3A94" w:rsidRPr="006B390A">
        <w:rPr>
          <w:rFonts w:ascii="Times New Roman" w:hAnsi="Times New Roman"/>
          <w:sz w:val="28"/>
          <w:szCs w:val="28"/>
        </w:rPr>
        <w:t xml:space="preserve">мотивированного уведомления </w:t>
      </w:r>
      <w:r w:rsidRPr="006B390A">
        <w:rPr>
          <w:rFonts w:ascii="Times New Roman" w:hAnsi="Times New Roman"/>
          <w:sz w:val="28"/>
          <w:szCs w:val="28"/>
        </w:rPr>
        <w:t>об отказе в выдаче заключения.</w:t>
      </w:r>
    </w:p>
    <w:p w:rsidR="00753322"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Максимальный срок выполнения административных действий составляет 30 минут.</w:t>
      </w:r>
    </w:p>
    <w:p w:rsidR="00753322" w:rsidRPr="006B390A" w:rsidRDefault="00753322"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Максимальный срок выполнения административной процедуры составляет 3 дня.</w:t>
      </w:r>
    </w:p>
    <w:p w:rsidR="00ED4401" w:rsidRPr="006B390A" w:rsidRDefault="00ED4401" w:rsidP="006230CE">
      <w:pPr>
        <w:spacing w:after="0" w:line="240" w:lineRule="auto"/>
        <w:jc w:val="both"/>
        <w:rPr>
          <w:rFonts w:ascii="Times New Roman" w:hAnsi="Times New Roman"/>
          <w:sz w:val="28"/>
          <w:szCs w:val="28"/>
        </w:rPr>
      </w:pPr>
    </w:p>
    <w:p w:rsidR="00ED4401" w:rsidRPr="006B390A" w:rsidRDefault="000521AE" w:rsidP="006230CE">
      <w:pPr>
        <w:spacing w:after="0" w:line="240" w:lineRule="auto"/>
        <w:jc w:val="center"/>
        <w:rPr>
          <w:rFonts w:ascii="Times New Roman" w:hAnsi="Times New Roman"/>
          <w:sz w:val="28"/>
          <w:szCs w:val="28"/>
        </w:rPr>
      </w:pPr>
      <w:r w:rsidRPr="006B390A">
        <w:rPr>
          <w:rFonts w:ascii="Times New Roman" w:hAnsi="Times New Roman"/>
          <w:sz w:val="28"/>
          <w:szCs w:val="28"/>
        </w:rPr>
        <w:t>Раздел</w:t>
      </w:r>
      <w:r w:rsidR="00ED4401" w:rsidRPr="006B390A">
        <w:rPr>
          <w:rFonts w:ascii="Times New Roman" w:hAnsi="Times New Roman"/>
          <w:sz w:val="28"/>
          <w:szCs w:val="28"/>
        </w:rPr>
        <w:t xml:space="preserve"> 4. Порядок и формы контроля </w:t>
      </w:r>
    </w:p>
    <w:p w:rsidR="00ED4401" w:rsidRPr="006B390A" w:rsidRDefault="00ED4401" w:rsidP="006230CE">
      <w:pPr>
        <w:spacing w:after="0" w:line="240" w:lineRule="auto"/>
        <w:jc w:val="center"/>
        <w:rPr>
          <w:rFonts w:ascii="Times New Roman" w:hAnsi="Times New Roman"/>
          <w:sz w:val="28"/>
          <w:szCs w:val="28"/>
        </w:rPr>
      </w:pPr>
      <w:r w:rsidRPr="006B390A">
        <w:rPr>
          <w:rFonts w:ascii="Times New Roman" w:hAnsi="Times New Roman"/>
          <w:sz w:val="28"/>
          <w:szCs w:val="28"/>
        </w:rPr>
        <w:t xml:space="preserve">за </w:t>
      </w:r>
      <w:r w:rsidR="00BD11E5" w:rsidRPr="006B390A">
        <w:rPr>
          <w:rFonts w:ascii="Times New Roman" w:hAnsi="Times New Roman"/>
          <w:sz w:val="28"/>
          <w:szCs w:val="28"/>
        </w:rPr>
        <w:t>исполнением административного регламента</w:t>
      </w:r>
    </w:p>
    <w:p w:rsidR="00ED4401" w:rsidRPr="006B390A" w:rsidRDefault="00ED4401" w:rsidP="006230CE">
      <w:pPr>
        <w:spacing w:after="0" w:line="240" w:lineRule="auto"/>
        <w:jc w:val="both"/>
        <w:rPr>
          <w:rFonts w:ascii="Times New Roman" w:hAnsi="Times New Roman"/>
          <w:sz w:val="28"/>
          <w:szCs w:val="28"/>
        </w:rPr>
      </w:pP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68</w:t>
      </w:r>
      <w:r w:rsidR="00ED4401" w:rsidRPr="006B390A">
        <w:rPr>
          <w:rFonts w:ascii="Times New Roman" w:hAnsi="Times New Roman"/>
          <w:sz w:val="28"/>
          <w:szCs w:val="28"/>
        </w:rPr>
        <w:t>.</w:t>
      </w:r>
      <w:r w:rsidR="00ED4401" w:rsidRPr="006B390A">
        <w:rPr>
          <w:rFonts w:ascii="Times New Roman" w:hAnsi="Times New Roman"/>
          <w:sz w:val="28"/>
          <w:szCs w:val="28"/>
        </w:rPr>
        <w:tab/>
        <w:t xml:space="preserve">Текущий контроль соблюдения и исполнения ответственными должностными лицами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(далее - текущий контроль), осуществляется начальником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а в период его отсутствия </w:t>
      </w:r>
      <w:r w:rsidR="00855F52" w:rsidRPr="006B390A">
        <w:rPr>
          <w:rFonts w:ascii="Times New Roman" w:hAnsi="Times New Roman"/>
          <w:sz w:val="28"/>
          <w:szCs w:val="28"/>
        </w:rPr>
        <w:t>лицом, исполняющим обязанности</w:t>
      </w:r>
      <w:r w:rsidR="00ED4401" w:rsidRPr="006B390A">
        <w:rPr>
          <w:rFonts w:ascii="Times New Roman" w:hAnsi="Times New Roman"/>
          <w:sz w:val="28"/>
          <w:szCs w:val="28"/>
        </w:rPr>
        <w:t xml:space="preserve"> начальника </w:t>
      </w:r>
      <w:r w:rsidR="003266E5" w:rsidRPr="006B390A">
        <w:rPr>
          <w:rFonts w:ascii="Times New Roman" w:hAnsi="Times New Roman"/>
          <w:sz w:val="28"/>
          <w:szCs w:val="28"/>
        </w:rPr>
        <w:t>Управления</w:t>
      </w:r>
      <w:r w:rsidR="00ED4401" w:rsidRPr="006B390A">
        <w:rPr>
          <w:rFonts w:ascii="Times New Roman" w:hAnsi="Times New Roman"/>
          <w:sz w:val="28"/>
          <w:szCs w:val="28"/>
        </w:rPr>
        <w:t>.</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69</w:t>
      </w:r>
      <w:r w:rsidR="00ED4401" w:rsidRPr="006B390A">
        <w:rPr>
          <w:rFonts w:ascii="Times New Roman" w:hAnsi="Times New Roman"/>
          <w:sz w:val="28"/>
          <w:szCs w:val="28"/>
        </w:rPr>
        <w:t>.</w:t>
      </w:r>
      <w:r w:rsidR="00ED4401" w:rsidRPr="006B390A">
        <w:rPr>
          <w:rFonts w:ascii="Times New Roman" w:hAnsi="Times New Roman"/>
          <w:sz w:val="28"/>
          <w:szCs w:val="28"/>
        </w:rPr>
        <w:tab/>
        <w:t>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государственной услуги) (далее - заинтересованные лица), рассмотрения, подготовки ответов на обращения заявителей и заинтересованных лиц.</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70</w:t>
      </w:r>
      <w:r w:rsidR="00ED4401" w:rsidRPr="006B390A">
        <w:rPr>
          <w:rFonts w:ascii="Times New Roman" w:hAnsi="Times New Roman"/>
          <w:sz w:val="28"/>
          <w:szCs w:val="28"/>
        </w:rPr>
        <w:t>.</w:t>
      </w:r>
      <w:r w:rsidR="00ED4401" w:rsidRPr="006B390A">
        <w:rPr>
          <w:rFonts w:ascii="Times New Roman" w:hAnsi="Times New Roman"/>
          <w:sz w:val="28"/>
          <w:szCs w:val="28"/>
        </w:rPr>
        <w:tab/>
        <w:t>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государственной услуги - комплексные проверки, или отдельные вопросы - тематические проверки.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государственной услуги.</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71</w:t>
      </w:r>
      <w:r w:rsidR="00ED4401" w:rsidRPr="006B390A">
        <w:rPr>
          <w:rFonts w:ascii="Times New Roman" w:hAnsi="Times New Roman"/>
          <w:sz w:val="28"/>
          <w:szCs w:val="28"/>
        </w:rPr>
        <w:t>.</w:t>
      </w:r>
      <w:r w:rsidR="00ED4401" w:rsidRPr="006B390A">
        <w:rPr>
          <w:rFonts w:ascii="Times New Roman" w:hAnsi="Times New Roman"/>
          <w:sz w:val="28"/>
          <w:szCs w:val="28"/>
        </w:rPr>
        <w:tab/>
        <w:t>Контроль за полнотой и качеством предоставления государственной услуги включает в себя:</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проведение служебных проверок в случае поступления жалоб на действия (бездействие) должностного лица при предоставлении государственной услуги;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выявление и устранение нарушений прав граждан, юридических лиц, индивидуальных предпринимателей.</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72</w:t>
      </w:r>
      <w:r w:rsidR="00ED4401" w:rsidRPr="006B390A">
        <w:rPr>
          <w:rFonts w:ascii="Times New Roman" w:hAnsi="Times New Roman"/>
          <w:sz w:val="28"/>
          <w:szCs w:val="28"/>
        </w:rPr>
        <w:t>.</w:t>
      </w:r>
      <w:r w:rsidR="00ED4401" w:rsidRPr="006B390A">
        <w:rPr>
          <w:rFonts w:ascii="Times New Roman" w:hAnsi="Times New Roman"/>
          <w:sz w:val="28"/>
          <w:szCs w:val="28"/>
        </w:rPr>
        <w:tab/>
        <w:t xml:space="preserve">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приказом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73</w:t>
      </w:r>
      <w:r w:rsidR="00ED4401" w:rsidRPr="006B390A">
        <w:rPr>
          <w:rFonts w:ascii="Times New Roman" w:hAnsi="Times New Roman"/>
          <w:sz w:val="28"/>
          <w:szCs w:val="28"/>
        </w:rPr>
        <w:t>.</w:t>
      </w:r>
      <w:r w:rsidR="00ED4401" w:rsidRPr="006B390A">
        <w:rPr>
          <w:rFonts w:ascii="Times New Roman" w:hAnsi="Times New Roman"/>
          <w:sz w:val="28"/>
          <w:szCs w:val="28"/>
        </w:rPr>
        <w:tab/>
        <w:t xml:space="preserve">Персональная ответственность должностных лиц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закрепляется в их должностных регламентах в соответствии с требованиями законодательства.</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74</w:t>
      </w:r>
      <w:r w:rsidR="00ED4401" w:rsidRPr="006B390A">
        <w:rPr>
          <w:rFonts w:ascii="Times New Roman" w:hAnsi="Times New Roman"/>
          <w:sz w:val="28"/>
          <w:szCs w:val="28"/>
        </w:rPr>
        <w:t>.</w:t>
      </w:r>
      <w:r w:rsidR="00ED4401" w:rsidRPr="006B390A">
        <w:rPr>
          <w:rFonts w:ascii="Times New Roman" w:hAnsi="Times New Roman"/>
          <w:sz w:val="28"/>
          <w:szCs w:val="28"/>
        </w:rPr>
        <w:tab/>
        <w:t xml:space="preserve">Должностные лица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в случае ненадлежащих предоставления государственной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75</w:t>
      </w:r>
      <w:r w:rsidR="00ED4401" w:rsidRPr="006B390A">
        <w:rPr>
          <w:rFonts w:ascii="Times New Roman" w:hAnsi="Times New Roman"/>
          <w:sz w:val="28"/>
          <w:szCs w:val="28"/>
        </w:rPr>
        <w:t>.</w:t>
      </w:r>
      <w:r w:rsidR="00ED4401" w:rsidRPr="006B390A">
        <w:rPr>
          <w:rFonts w:ascii="Times New Roman" w:hAnsi="Times New Roman"/>
          <w:sz w:val="28"/>
          <w:szCs w:val="28"/>
        </w:rPr>
        <w:tab/>
      </w:r>
      <w:r w:rsidR="003266E5" w:rsidRPr="006B390A">
        <w:rPr>
          <w:rFonts w:ascii="Times New Roman" w:hAnsi="Times New Roman"/>
          <w:sz w:val="28"/>
          <w:szCs w:val="28"/>
        </w:rPr>
        <w:t>Управление</w:t>
      </w:r>
      <w:r w:rsidR="00ED4401" w:rsidRPr="006B390A">
        <w:rPr>
          <w:rFonts w:ascii="Times New Roman" w:hAnsi="Times New Roman"/>
          <w:sz w:val="28"/>
          <w:szCs w:val="28"/>
        </w:rPr>
        <w:t xml:space="preserve">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76</w:t>
      </w:r>
      <w:r w:rsidR="00ED4401" w:rsidRPr="006B390A">
        <w:rPr>
          <w:rFonts w:ascii="Times New Roman" w:hAnsi="Times New Roman"/>
          <w:sz w:val="28"/>
          <w:szCs w:val="28"/>
        </w:rPr>
        <w:t>.</w:t>
      </w:r>
      <w:r w:rsidR="00ED4401" w:rsidRPr="006B390A">
        <w:rPr>
          <w:rFonts w:ascii="Times New Roman" w:hAnsi="Times New Roman"/>
          <w:sz w:val="28"/>
          <w:szCs w:val="28"/>
        </w:rPr>
        <w:tab/>
      </w:r>
      <w:proofErr w:type="gramStart"/>
      <w:r w:rsidR="00ED4401" w:rsidRPr="006B390A">
        <w:rPr>
          <w:rFonts w:ascii="Times New Roman" w:hAnsi="Times New Roman"/>
          <w:sz w:val="28"/>
          <w:szCs w:val="28"/>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начальника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с просьбой о проведении проверки соблюдения и исполнения нормативных правовых актов Российской Федерации и Костромской</w:t>
      </w:r>
      <w:r w:rsidR="00590289" w:rsidRPr="006B390A">
        <w:rPr>
          <w:rFonts w:ascii="Times New Roman" w:hAnsi="Times New Roman"/>
          <w:sz w:val="28"/>
          <w:szCs w:val="28"/>
        </w:rPr>
        <w:t xml:space="preserve"> области, положений настоящего А</w:t>
      </w:r>
      <w:r w:rsidR="00ED4401" w:rsidRPr="006B390A">
        <w:rPr>
          <w:rFonts w:ascii="Times New Roman" w:hAnsi="Times New Roman"/>
          <w:sz w:val="28"/>
          <w:szCs w:val="28"/>
        </w:rPr>
        <w:t>дминистративного регламента, устанавливающих требования к полноте и качеству предоставления государственной услуги, в случае предполагаемого нарушения прав и законных интересов при</w:t>
      </w:r>
      <w:proofErr w:type="gramEnd"/>
      <w:r w:rsidR="00ED4401" w:rsidRPr="006B390A">
        <w:rPr>
          <w:rFonts w:ascii="Times New Roman" w:hAnsi="Times New Roman"/>
          <w:sz w:val="28"/>
          <w:szCs w:val="28"/>
        </w:rPr>
        <w:t xml:space="preserve"> </w:t>
      </w:r>
      <w:proofErr w:type="gramStart"/>
      <w:r w:rsidR="00ED4401" w:rsidRPr="006B390A">
        <w:rPr>
          <w:rFonts w:ascii="Times New Roman" w:hAnsi="Times New Roman"/>
          <w:sz w:val="28"/>
          <w:szCs w:val="28"/>
        </w:rPr>
        <w:t>предоставлении</w:t>
      </w:r>
      <w:proofErr w:type="gramEnd"/>
      <w:r w:rsidR="00ED4401" w:rsidRPr="006B390A">
        <w:rPr>
          <w:rFonts w:ascii="Times New Roman" w:hAnsi="Times New Roman"/>
          <w:sz w:val="28"/>
          <w:szCs w:val="28"/>
        </w:rPr>
        <w:t xml:space="preserve"> государственной услуги.</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77</w:t>
      </w:r>
      <w:r w:rsidR="00ED4401" w:rsidRPr="006B390A">
        <w:rPr>
          <w:rFonts w:ascii="Times New Roman" w:hAnsi="Times New Roman"/>
          <w:sz w:val="28"/>
          <w:szCs w:val="28"/>
        </w:rPr>
        <w:t>.</w:t>
      </w:r>
      <w:r w:rsidR="00ED4401" w:rsidRPr="006B390A">
        <w:rPr>
          <w:rFonts w:ascii="Times New Roman" w:hAnsi="Times New Roman"/>
          <w:sz w:val="28"/>
          <w:szCs w:val="28"/>
        </w:rPr>
        <w:tab/>
        <w:t xml:space="preserve">Обращение заинтересованных лиц, поступившее в </w:t>
      </w:r>
      <w:r w:rsidR="003266E5" w:rsidRPr="006B390A">
        <w:rPr>
          <w:rFonts w:ascii="Times New Roman" w:hAnsi="Times New Roman"/>
          <w:sz w:val="28"/>
          <w:szCs w:val="28"/>
        </w:rPr>
        <w:t>Управление</w:t>
      </w:r>
      <w:r w:rsidR="00ED4401" w:rsidRPr="006B390A">
        <w:rPr>
          <w:rFonts w:ascii="Times New Roman" w:hAnsi="Times New Roman"/>
          <w:sz w:val="28"/>
          <w:szCs w:val="28"/>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ED4401" w:rsidRPr="006B390A" w:rsidRDefault="00BD11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78</w:t>
      </w:r>
      <w:r w:rsidR="00ED4401" w:rsidRPr="006B390A">
        <w:rPr>
          <w:rFonts w:ascii="Times New Roman" w:hAnsi="Times New Roman"/>
          <w:sz w:val="28"/>
          <w:szCs w:val="28"/>
        </w:rPr>
        <w:t>.</w:t>
      </w:r>
      <w:r w:rsidR="00ED4401" w:rsidRPr="006B390A">
        <w:rPr>
          <w:rFonts w:ascii="Times New Roman" w:hAnsi="Times New Roman"/>
          <w:sz w:val="28"/>
          <w:szCs w:val="28"/>
        </w:rPr>
        <w:tab/>
        <w:t xml:space="preserve">Жалоба заявителя рассматривается в порядке, установленном </w:t>
      </w:r>
      <w:r w:rsidR="000521AE" w:rsidRPr="006B390A">
        <w:rPr>
          <w:rFonts w:ascii="Times New Roman" w:hAnsi="Times New Roman"/>
          <w:sz w:val="28"/>
          <w:szCs w:val="28"/>
        </w:rPr>
        <w:t>разделом</w:t>
      </w:r>
      <w:r w:rsidR="00ED4401" w:rsidRPr="006B390A">
        <w:rPr>
          <w:rFonts w:ascii="Times New Roman" w:hAnsi="Times New Roman"/>
          <w:sz w:val="28"/>
          <w:szCs w:val="28"/>
        </w:rPr>
        <w:t xml:space="preserve"> 5 настоящего </w:t>
      </w:r>
      <w:r w:rsidR="00590289" w:rsidRPr="006B390A">
        <w:rPr>
          <w:rFonts w:ascii="Times New Roman" w:hAnsi="Times New Roman"/>
          <w:sz w:val="28"/>
          <w:szCs w:val="28"/>
        </w:rPr>
        <w:t>А</w:t>
      </w:r>
      <w:r w:rsidR="00ED4401" w:rsidRPr="006B390A">
        <w:rPr>
          <w:rFonts w:ascii="Times New Roman" w:hAnsi="Times New Roman"/>
          <w:sz w:val="28"/>
          <w:szCs w:val="28"/>
        </w:rPr>
        <w:t>дминистративного регламента.</w:t>
      </w:r>
    </w:p>
    <w:p w:rsidR="00ED4401" w:rsidRPr="006B390A" w:rsidRDefault="00ED4401" w:rsidP="006230CE">
      <w:pPr>
        <w:spacing w:after="0" w:line="240" w:lineRule="auto"/>
        <w:jc w:val="both"/>
        <w:rPr>
          <w:rFonts w:ascii="Times New Roman" w:hAnsi="Times New Roman"/>
          <w:sz w:val="28"/>
          <w:szCs w:val="28"/>
        </w:rPr>
      </w:pPr>
    </w:p>
    <w:p w:rsidR="00ED4401" w:rsidRPr="006B390A" w:rsidRDefault="000521AE" w:rsidP="006230CE">
      <w:pPr>
        <w:spacing w:after="0" w:line="240" w:lineRule="auto"/>
        <w:ind w:firstLine="709"/>
        <w:jc w:val="center"/>
        <w:rPr>
          <w:rFonts w:ascii="Times New Roman" w:hAnsi="Times New Roman"/>
          <w:sz w:val="28"/>
          <w:szCs w:val="28"/>
        </w:rPr>
      </w:pPr>
      <w:r w:rsidRPr="006B390A">
        <w:rPr>
          <w:rFonts w:ascii="Times New Roman" w:hAnsi="Times New Roman"/>
          <w:sz w:val="28"/>
          <w:szCs w:val="28"/>
        </w:rPr>
        <w:t>Раздел</w:t>
      </w:r>
      <w:r w:rsidR="00ED4401" w:rsidRPr="006B390A">
        <w:rPr>
          <w:rFonts w:ascii="Times New Roman" w:hAnsi="Times New Roman"/>
          <w:sz w:val="28"/>
          <w:szCs w:val="28"/>
        </w:rPr>
        <w:t xml:space="preserve"> 5. Порядок досудебного (внесудебного) обжалования заявителем решений и действий (бездейс</w:t>
      </w:r>
      <w:r w:rsidR="00590289" w:rsidRPr="006B390A">
        <w:rPr>
          <w:rFonts w:ascii="Times New Roman" w:hAnsi="Times New Roman"/>
          <w:sz w:val="28"/>
          <w:szCs w:val="28"/>
        </w:rPr>
        <w:t xml:space="preserve">твия) органа, предоставляющего </w:t>
      </w:r>
      <w:r w:rsidR="00ED4401" w:rsidRPr="006B390A">
        <w:rPr>
          <w:rFonts w:ascii="Times New Roman" w:hAnsi="Times New Roman"/>
          <w:sz w:val="28"/>
          <w:szCs w:val="28"/>
        </w:rPr>
        <w:t xml:space="preserve">государственную услугу, а также </w:t>
      </w:r>
      <w:r w:rsidR="003D2A8D" w:rsidRPr="006B390A">
        <w:rPr>
          <w:rFonts w:ascii="Times New Roman" w:hAnsi="Times New Roman"/>
          <w:sz w:val="28"/>
          <w:szCs w:val="28"/>
        </w:rPr>
        <w:t xml:space="preserve">его </w:t>
      </w:r>
      <w:r w:rsidR="00BD11E5" w:rsidRPr="006B390A">
        <w:rPr>
          <w:rFonts w:ascii="Times New Roman" w:hAnsi="Times New Roman"/>
          <w:sz w:val="28"/>
          <w:szCs w:val="28"/>
        </w:rPr>
        <w:t xml:space="preserve">должностных лиц, </w:t>
      </w:r>
      <w:r w:rsidR="00ED4401" w:rsidRPr="006B390A">
        <w:rPr>
          <w:rFonts w:ascii="Times New Roman" w:hAnsi="Times New Roman"/>
          <w:sz w:val="28"/>
          <w:szCs w:val="28"/>
        </w:rPr>
        <w:t>государствен</w:t>
      </w:r>
      <w:r w:rsidR="00BD11E5" w:rsidRPr="006B390A">
        <w:rPr>
          <w:rFonts w:ascii="Times New Roman" w:hAnsi="Times New Roman"/>
          <w:sz w:val="28"/>
          <w:szCs w:val="28"/>
        </w:rPr>
        <w:t xml:space="preserve">ных </w:t>
      </w:r>
      <w:r w:rsidR="00ED4401" w:rsidRPr="006B390A">
        <w:rPr>
          <w:rFonts w:ascii="Times New Roman" w:hAnsi="Times New Roman"/>
          <w:sz w:val="28"/>
          <w:szCs w:val="28"/>
        </w:rPr>
        <w:t>служащ</w:t>
      </w:r>
      <w:r w:rsidR="00BD11E5" w:rsidRPr="006B390A">
        <w:rPr>
          <w:rFonts w:ascii="Times New Roman" w:hAnsi="Times New Roman"/>
          <w:sz w:val="28"/>
          <w:szCs w:val="28"/>
        </w:rPr>
        <w:t>их</w:t>
      </w:r>
    </w:p>
    <w:p w:rsidR="00ED4401" w:rsidRPr="006B390A" w:rsidRDefault="00ED4401" w:rsidP="006230CE">
      <w:pPr>
        <w:spacing w:after="0" w:line="240" w:lineRule="auto"/>
        <w:jc w:val="both"/>
        <w:rPr>
          <w:rFonts w:ascii="Times New Roman" w:hAnsi="Times New Roman"/>
          <w:sz w:val="28"/>
          <w:szCs w:val="28"/>
        </w:rPr>
      </w:pP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79</w:t>
      </w:r>
      <w:r w:rsidR="00ED4401" w:rsidRPr="006B390A">
        <w:rPr>
          <w:rFonts w:ascii="Times New Roman" w:hAnsi="Times New Roman"/>
          <w:sz w:val="28"/>
          <w:szCs w:val="28"/>
        </w:rPr>
        <w:t xml:space="preserve">. Заявители имеют право на обжалование, оспаривание решений, действий (бездействия) </w:t>
      </w:r>
      <w:r w:rsidRPr="006B390A">
        <w:rPr>
          <w:rFonts w:ascii="Times New Roman" w:hAnsi="Times New Roman"/>
          <w:sz w:val="28"/>
          <w:szCs w:val="28"/>
        </w:rPr>
        <w:t>заместителя губернатора Костромской области, координирующего</w:t>
      </w:r>
      <w:r w:rsidR="003266E5" w:rsidRPr="006B390A">
        <w:rPr>
          <w:rFonts w:ascii="Times New Roman" w:hAnsi="Times New Roman"/>
          <w:sz w:val="28"/>
          <w:szCs w:val="28"/>
        </w:rPr>
        <w:t xml:space="preserve"> работу в сфере реализации информационной политики</w:t>
      </w:r>
      <w:r w:rsidR="00307A1C" w:rsidRPr="006B390A">
        <w:rPr>
          <w:rFonts w:ascii="Times New Roman" w:hAnsi="Times New Roman"/>
          <w:sz w:val="28"/>
          <w:szCs w:val="28"/>
        </w:rPr>
        <w:t xml:space="preserve"> (далее – заместитель губернатора)</w:t>
      </w:r>
      <w:r w:rsidRPr="006B390A">
        <w:rPr>
          <w:rFonts w:ascii="Times New Roman" w:hAnsi="Times New Roman"/>
          <w:sz w:val="28"/>
          <w:szCs w:val="28"/>
        </w:rPr>
        <w:t xml:space="preserve">, </w:t>
      </w:r>
      <w:r w:rsidR="00590289" w:rsidRPr="006B390A">
        <w:rPr>
          <w:rFonts w:ascii="Times New Roman" w:hAnsi="Times New Roman"/>
          <w:sz w:val="28"/>
          <w:szCs w:val="28"/>
        </w:rPr>
        <w:t xml:space="preserve">Управления, </w:t>
      </w:r>
      <w:r w:rsidR="00ED4401" w:rsidRPr="006B390A">
        <w:rPr>
          <w:rFonts w:ascii="Times New Roman" w:hAnsi="Times New Roman"/>
          <w:sz w:val="28"/>
          <w:szCs w:val="28"/>
        </w:rPr>
        <w:t xml:space="preserve">а также должностных лиц и государственных служащих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при предоставлении государственной услуги в судебном или в досудебном (внесудебном) порядке.</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80</w:t>
      </w:r>
      <w:r w:rsidR="00ED4401" w:rsidRPr="006B390A">
        <w:rPr>
          <w:rFonts w:ascii="Times New Roman" w:hAnsi="Times New Roman"/>
          <w:sz w:val="28"/>
          <w:szCs w:val="28"/>
        </w:rPr>
        <w:t xml:space="preserve">. Обжалование решений, действий (бездействия) </w:t>
      </w:r>
      <w:r w:rsidRPr="006B390A">
        <w:rPr>
          <w:rFonts w:ascii="Times New Roman" w:hAnsi="Times New Roman"/>
          <w:sz w:val="28"/>
          <w:szCs w:val="28"/>
        </w:rPr>
        <w:t xml:space="preserve">заместителя губернатора, </w:t>
      </w:r>
      <w:r w:rsidR="00590289" w:rsidRPr="006B390A">
        <w:rPr>
          <w:rFonts w:ascii="Times New Roman" w:hAnsi="Times New Roman"/>
          <w:sz w:val="28"/>
          <w:szCs w:val="28"/>
        </w:rPr>
        <w:t xml:space="preserve">Управления, </w:t>
      </w:r>
      <w:r w:rsidR="00ED4401" w:rsidRPr="006B390A">
        <w:rPr>
          <w:rFonts w:ascii="Times New Roman" w:hAnsi="Times New Roman"/>
          <w:sz w:val="28"/>
          <w:szCs w:val="28"/>
        </w:rPr>
        <w:t xml:space="preserve">а также должностных лиц и государственных служащих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при предоставлении государственной услуги в досудебном (внесудебном) порядке не лишает </w:t>
      </w:r>
      <w:r w:rsidRPr="006B390A">
        <w:rPr>
          <w:rFonts w:ascii="Times New Roman" w:hAnsi="Times New Roman"/>
          <w:sz w:val="28"/>
          <w:szCs w:val="28"/>
        </w:rPr>
        <w:t>заявителей</w:t>
      </w:r>
      <w:r w:rsidR="00ED4401" w:rsidRPr="006B390A">
        <w:rPr>
          <w:rFonts w:ascii="Times New Roman" w:hAnsi="Times New Roman"/>
          <w:sz w:val="28"/>
          <w:szCs w:val="28"/>
        </w:rPr>
        <w:t xml:space="preserve"> права на оспаривание указанных решений, действий (бездействия) в судебном порядке.</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81</w:t>
      </w:r>
      <w:r w:rsidR="00ED4401" w:rsidRPr="006B390A">
        <w:rPr>
          <w:rFonts w:ascii="Times New Roman" w:hAnsi="Times New Roman"/>
          <w:sz w:val="28"/>
          <w:szCs w:val="28"/>
        </w:rPr>
        <w:t xml:space="preserve">. Информирование заявителей о порядке обжалования решений и действий (бездействия)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а также должностных лиц и государственных служащих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осуществляется посредством размещения информации на стендах в местах предоставления государственной услуги, на официальном сайте </w:t>
      </w:r>
      <w:r w:rsidR="003266E5" w:rsidRPr="006B390A">
        <w:rPr>
          <w:rFonts w:ascii="Times New Roman" w:hAnsi="Times New Roman"/>
          <w:sz w:val="28"/>
          <w:szCs w:val="28"/>
        </w:rPr>
        <w:t>Управления</w:t>
      </w:r>
      <w:r w:rsidR="00ED4401" w:rsidRPr="006B390A">
        <w:rPr>
          <w:rFonts w:ascii="Times New Roman" w:hAnsi="Times New Roman"/>
          <w:sz w:val="28"/>
          <w:szCs w:val="28"/>
        </w:rPr>
        <w:t xml:space="preserve"> </w:t>
      </w:r>
      <w:r w:rsidR="006C6760" w:rsidRPr="006B390A">
        <w:rPr>
          <w:rFonts w:ascii="Times New Roman" w:hAnsi="Times New Roman"/>
          <w:sz w:val="28"/>
          <w:szCs w:val="28"/>
        </w:rPr>
        <w:t>(</w:t>
      </w:r>
      <w:r w:rsidR="003266E5" w:rsidRPr="006B390A">
        <w:rPr>
          <w:rFonts w:ascii="Times New Roman" w:eastAsia="Arial Unicode MS" w:hAnsi="Times New Roman"/>
          <w:kern w:val="3"/>
          <w:sz w:val="28"/>
          <w:szCs w:val="28"/>
          <w:lang w:eastAsia="zh-CN" w:bidi="hi-IN"/>
        </w:rPr>
        <w:t>iau.adm44.ru</w:t>
      </w:r>
      <w:r w:rsidR="003266E5" w:rsidRPr="006B390A">
        <w:rPr>
          <w:rFonts w:ascii="Times New Roman" w:hAnsi="Times New Roman"/>
          <w:sz w:val="28"/>
          <w:szCs w:val="28"/>
        </w:rPr>
        <w:t>)</w:t>
      </w:r>
      <w:r w:rsidR="00ED4401" w:rsidRPr="006B390A">
        <w:rPr>
          <w:rFonts w:ascii="Times New Roman" w:hAnsi="Times New Roman"/>
          <w:sz w:val="28"/>
          <w:szCs w:val="28"/>
        </w:rPr>
        <w:t>, на ЕПГУ и РПГУ.</w:t>
      </w:r>
    </w:p>
    <w:p w:rsidR="00ED4401" w:rsidRPr="006B390A" w:rsidRDefault="003266E5"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Управление</w:t>
      </w:r>
      <w:r w:rsidR="00ED4401" w:rsidRPr="006B390A">
        <w:rPr>
          <w:rFonts w:ascii="Times New Roman" w:hAnsi="Times New Roman"/>
          <w:sz w:val="28"/>
          <w:szCs w:val="28"/>
        </w:rPr>
        <w:t xml:space="preserve"> обеспечивает в установленном порядке размещение и актуализацию сведений, содержащейся </w:t>
      </w:r>
      <w:r w:rsidR="00590289" w:rsidRPr="006B390A">
        <w:rPr>
          <w:rFonts w:ascii="Times New Roman" w:hAnsi="Times New Roman"/>
          <w:sz w:val="28"/>
          <w:szCs w:val="28"/>
        </w:rPr>
        <w:t xml:space="preserve">в настоящем разделе, а также в </w:t>
      </w:r>
      <w:r w:rsidR="00ED4401" w:rsidRPr="006B390A">
        <w:rPr>
          <w:rFonts w:ascii="Times New Roman" w:hAnsi="Times New Roman"/>
          <w:sz w:val="28"/>
          <w:szCs w:val="28"/>
        </w:rPr>
        <w:t>соответствующем разделе РГУ.</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82</w:t>
      </w:r>
      <w:r w:rsidR="00ED4401" w:rsidRPr="006B390A">
        <w:rPr>
          <w:rFonts w:ascii="Times New Roman" w:hAnsi="Times New Roman"/>
          <w:sz w:val="28"/>
          <w:szCs w:val="28"/>
        </w:rPr>
        <w:t>. Нормативные правовые акты, регулирующие порядок подачи и рассмотрения жалобы:</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 Федеральный закон от 27 июля 2010 года № 210-ФЗ                                 «Об организации предоставления государственных и муниципальных услуг»</w:t>
      </w:r>
      <w:r w:rsidR="00855F52" w:rsidRPr="006B390A">
        <w:rPr>
          <w:rFonts w:ascii="Times New Roman" w:hAnsi="Times New Roman"/>
          <w:sz w:val="28"/>
          <w:szCs w:val="28"/>
        </w:rPr>
        <w:t>;</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2) Закон Костромской области от 5 мая 2012 года № 224-5-ЗКО                         «О порядке подачи и рассмотрения жалоб на нарушение порядка </w:t>
      </w:r>
      <w:r w:rsidRPr="006B390A">
        <w:rPr>
          <w:rFonts w:ascii="Times New Roman" w:hAnsi="Times New Roman"/>
          <w:sz w:val="28"/>
          <w:szCs w:val="28"/>
        </w:rPr>
        <w:lastRenderedPageBreak/>
        <w:t>предоставления государственных услуг на территории Костромской области».</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83</w:t>
      </w:r>
      <w:r w:rsidR="00ED4401" w:rsidRPr="006B390A">
        <w:rPr>
          <w:rFonts w:ascii="Times New Roman" w:hAnsi="Times New Roman"/>
          <w:sz w:val="28"/>
          <w:szCs w:val="28"/>
        </w:rPr>
        <w:t>. Заявитель может обратиться с жалобой, в том числе в следующих случаях:</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 нарушение срока регистрации заявления заявителя о предоставлении государственной услуги;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 нарушение срока предоставления государственной услуги;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Костромской области для предоставления государственной услуги;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для предоставления государственной услуги у заявителя;</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Костромской области;</w:t>
      </w:r>
    </w:p>
    <w:p w:rsidR="00ED4401" w:rsidRPr="006B390A" w:rsidRDefault="00ED4401"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 xml:space="preserve">7) отказ </w:t>
      </w:r>
      <w:r w:rsidR="003266E5" w:rsidRPr="006B390A">
        <w:rPr>
          <w:rFonts w:ascii="Times New Roman" w:hAnsi="Times New Roman"/>
          <w:sz w:val="28"/>
          <w:szCs w:val="28"/>
        </w:rPr>
        <w:t>Управления</w:t>
      </w:r>
      <w:r w:rsidRPr="006B390A">
        <w:rPr>
          <w:rFonts w:ascii="Times New Roman" w:hAnsi="Times New Roman"/>
          <w:sz w:val="28"/>
          <w:szCs w:val="28"/>
        </w:rPr>
        <w:t xml:space="preserve">, должностного лица </w:t>
      </w:r>
      <w:r w:rsidR="003266E5" w:rsidRPr="006B390A">
        <w:rPr>
          <w:rFonts w:ascii="Times New Roman" w:hAnsi="Times New Roman"/>
          <w:sz w:val="28"/>
          <w:szCs w:val="28"/>
        </w:rPr>
        <w:t>Управления</w:t>
      </w:r>
      <w:r w:rsidRPr="006B390A">
        <w:rPr>
          <w:rFonts w:ascii="Times New Roman" w:hAnsi="Times New Roman"/>
          <w:sz w:val="28"/>
          <w:szCs w:val="28"/>
        </w:rPr>
        <w:t xml:space="preserve">, </w:t>
      </w:r>
      <w:r w:rsidR="00B25E2C" w:rsidRPr="006B390A">
        <w:rPr>
          <w:rFonts w:ascii="Times New Roman" w:hAnsi="Times New Roman"/>
          <w:sz w:val="28"/>
          <w:szCs w:val="28"/>
        </w:rPr>
        <w:t xml:space="preserve">в </w:t>
      </w:r>
      <w:r w:rsidRPr="006B390A">
        <w:rPr>
          <w:rFonts w:ascii="Times New Roman" w:hAnsi="Times New Roman"/>
          <w:sz w:val="28"/>
          <w:szCs w:val="28"/>
        </w:rPr>
        <w:t>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 нарушение срока или порядка выдачи документов по результатам предоставления государственной услуги;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r w:rsidR="00855F52" w:rsidRPr="006B390A">
        <w:rPr>
          <w:rFonts w:ascii="Times New Roman" w:hAnsi="Times New Roman"/>
          <w:sz w:val="28"/>
          <w:szCs w:val="28"/>
        </w:rPr>
        <w:t>, за исключением случаев предусмотренных абзацем шестым–девятым пункта 17 настоящего Административного регламента.</w:t>
      </w:r>
    </w:p>
    <w:p w:rsidR="00B25E2C"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84</w:t>
      </w:r>
      <w:r w:rsidR="00ED4401" w:rsidRPr="006B390A">
        <w:rPr>
          <w:rFonts w:ascii="Times New Roman" w:hAnsi="Times New Roman"/>
          <w:sz w:val="28"/>
          <w:szCs w:val="28"/>
        </w:rPr>
        <w:t xml:space="preserve">. Жалоба подается в письменной форме на бумажном носителе, в электронной форме в </w:t>
      </w:r>
      <w:r w:rsidR="003266E5" w:rsidRPr="006B390A">
        <w:rPr>
          <w:rFonts w:ascii="Times New Roman" w:hAnsi="Times New Roman"/>
          <w:sz w:val="28"/>
          <w:szCs w:val="28"/>
        </w:rPr>
        <w:t>Управление</w:t>
      </w:r>
      <w:r w:rsidR="00942E3D" w:rsidRPr="006B390A">
        <w:rPr>
          <w:rFonts w:ascii="Times New Roman" w:hAnsi="Times New Roman"/>
          <w:sz w:val="28"/>
          <w:szCs w:val="28"/>
        </w:rPr>
        <w:t>.</w:t>
      </w:r>
      <w:r w:rsidRPr="006B390A">
        <w:rPr>
          <w:rFonts w:ascii="Times New Roman" w:hAnsi="Times New Roman"/>
          <w:sz w:val="28"/>
          <w:szCs w:val="28"/>
        </w:rPr>
        <w:t xml:space="preserve"> Жалобы на решения и действия </w:t>
      </w:r>
      <w:r w:rsidRPr="006B390A">
        <w:rPr>
          <w:rFonts w:ascii="Times New Roman" w:hAnsi="Times New Roman"/>
          <w:sz w:val="28"/>
          <w:szCs w:val="28"/>
        </w:rPr>
        <w:lastRenderedPageBreak/>
        <w:t>(бездействие) заместителя губернатора, подается на имя губернатора Костромской области.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Жалобы на решения и действия (бездействие) начальника </w:t>
      </w:r>
      <w:r w:rsidR="00DE596D" w:rsidRPr="006B390A">
        <w:rPr>
          <w:rFonts w:ascii="Times New Roman" w:hAnsi="Times New Roman"/>
          <w:sz w:val="28"/>
          <w:szCs w:val="28"/>
        </w:rPr>
        <w:t>Управления</w:t>
      </w:r>
      <w:r w:rsidRPr="006B390A">
        <w:rPr>
          <w:rFonts w:ascii="Times New Roman" w:hAnsi="Times New Roman"/>
          <w:sz w:val="28"/>
          <w:szCs w:val="28"/>
        </w:rPr>
        <w:t>, подаются на имя заместителя губернатора</w:t>
      </w:r>
      <w:r w:rsidR="00B25E2C" w:rsidRPr="006B390A">
        <w:rPr>
          <w:rFonts w:ascii="Times New Roman" w:hAnsi="Times New Roman"/>
          <w:sz w:val="28"/>
          <w:szCs w:val="28"/>
        </w:rPr>
        <w:t>.</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85</w:t>
      </w:r>
      <w:r w:rsidR="00ED4401" w:rsidRPr="006B390A">
        <w:rPr>
          <w:rFonts w:ascii="Times New Roman" w:hAnsi="Times New Roman"/>
          <w:sz w:val="28"/>
          <w:szCs w:val="28"/>
        </w:rPr>
        <w:t xml:space="preserve">. Жалоба на решения и действия (бездействие) </w:t>
      </w:r>
      <w:r w:rsidR="00DE596D" w:rsidRPr="006B390A">
        <w:rPr>
          <w:rFonts w:ascii="Times New Roman" w:hAnsi="Times New Roman"/>
          <w:sz w:val="28"/>
          <w:szCs w:val="28"/>
        </w:rPr>
        <w:t>Управления</w:t>
      </w:r>
      <w:r w:rsidR="00ED4401" w:rsidRPr="006B390A">
        <w:rPr>
          <w:rFonts w:ascii="Times New Roman" w:hAnsi="Times New Roman"/>
          <w:sz w:val="28"/>
          <w:szCs w:val="28"/>
        </w:rPr>
        <w:t xml:space="preserve">, должностного лица </w:t>
      </w:r>
      <w:r w:rsidR="00DE596D" w:rsidRPr="006B390A">
        <w:rPr>
          <w:rFonts w:ascii="Times New Roman" w:hAnsi="Times New Roman"/>
          <w:sz w:val="28"/>
          <w:szCs w:val="28"/>
        </w:rPr>
        <w:t>Управления</w:t>
      </w:r>
      <w:r w:rsidR="00ED4401" w:rsidRPr="006B390A">
        <w:rPr>
          <w:rFonts w:ascii="Times New Roman" w:hAnsi="Times New Roman"/>
          <w:sz w:val="28"/>
          <w:szCs w:val="28"/>
        </w:rPr>
        <w:t xml:space="preserve">, государственного служащего, начальника </w:t>
      </w:r>
      <w:r w:rsidR="00DE596D" w:rsidRPr="006B390A">
        <w:rPr>
          <w:rFonts w:ascii="Times New Roman" w:hAnsi="Times New Roman"/>
          <w:sz w:val="28"/>
          <w:szCs w:val="28"/>
        </w:rPr>
        <w:t>Управления</w:t>
      </w:r>
      <w:r w:rsidR="00ED4401" w:rsidRPr="006B390A">
        <w:rPr>
          <w:rFonts w:ascii="Times New Roman" w:hAnsi="Times New Roman"/>
          <w:sz w:val="28"/>
          <w:szCs w:val="28"/>
        </w:rPr>
        <w:t xml:space="preserve"> может быть направлена по почте,</w:t>
      </w:r>
      <w:r w:rsidRPr="006B390A">
        <w:rPr>
          <w:rFonts w:ascii="Times New Roman" w:hAnsi="Times New Roman"/>
          <w:sz w:val="28"/>
          <w:szCs w:val="28"/>
        </w:rPr>
        <w:t xml:space="preserve"> через МФЦ,</w:t>
      </w:r>
      <w:r w:rsidR="00ED4401" w:rsidRPr="006B390A">
        <w:rPr>
          <w:rFonts w:ascii="Times New Roman" w:hAnsi="Times New Roman"/>
          <w:sz w:val="28"/>
          <w:szCs w:val="28"/>
        </w:rPr>
        <w:t xml:space="preserve"> с использованием сети Интернет, официального сайта </w:t>
      </w:r>
      <w:r w:rsidR="00DE596D" w:rsidRPr="006B390A">
        <w:rPr>
          <w:rFonts w:ascii="Times New Roman" w:hAnsi="Times New Roman"/>
          <w:sz w:val="28"/>
          <w:szCs w:val="28"/>
        </w:rPr>
        <w:t>Управления</w:t>
      </w:r>
      <w:r w:rsidR="00ED4401" w:rsidRPr="006B390A">
        <w:rPr>
          <w:rFonts w:ascii="Times New Roman" w:hAnsi="Times New Roman"/>
          <w:sz w:val="28"/>
          <w:szCs w:val="28"/>
        </w:rPr>
        <w:t xml:space="preserve">, ЕПГУ либо  РПГУ, а также может быть принята при личном приеме заявителя. </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86</w:t>
      </w:r>
      <w:r w:rsidR="00ED4401" w:rsidRPr="006B390A">
        <w:rPr>
          <w:rFonts w:ascii="Times New Roman" w:hAnsi="Times New Roman"/>
          <w:sz w:val="28"/>
          <w:szCs w:val="28"/>
        </w:rPr>
        <w:t>.</w:t>
      </w:r>
      <w:r w:rsidR="00ED4401" w:rsidRPr="006B390A">
        <w:rPr>
          <w:rFonts w:ascii="Times New Roman" w:hAnsi="Times New Roman"/>
          <w:sz w:val="28"/>
          <w:szCs w:val="28"/>
        </w:rPr>
        <w:tab/>
        <w:t>Жалоба должна содержать:</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наименование органа, предоставляющего государственную услугу, должностного лица органа, предоставляющего государственную услугу, государственного служащего,  решения и действия (бездействие) которых обжалуются;</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государственного служащего</w:t>
      </w:r>
      <w:r w:rsidR="003B0AFC" w:rsidRPr="006B390A">
        <w:rPr>
          <w:rFonts w:ascii="Times New Roman" w:hAnsi="Times New Roman"/>
          <w:sz w:val="28"/>
          <w:szCs w:val="28"/>
        </w:rPr>
        <w:t>;</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w:t>
      </w:r>
      <w:r w:rsidRPr="006B390A">
        <w:rPr>
          <w:rFonts w:ascii="Times New Roman" w:hAnsi="Times New Roman"/>
          <w:sz w:val="28"/>
          <w:szCs w:val="28"/>
        </w:rPr>
        <w:tab/>
        <w:t>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87</w:t>
      </w:r>
      <w:r w:rsidR="00ED4401" w:rsidRPr="006B390A">
        <w:rPr>
          <w:rFonts w:ascii="Times New Roman" w:hAnsi="Times New Roman"/>
          <w:sz w:val="28"/>
          <w:szCs w:val="28"/>
        </w:rPr>
        <w:t>.</w:t>
      </w:r>
      <w:r w:rsidR="00ED4401" w:rsidRPr="006B390A">
        <w:rPr>
          <w:rFonts w:ascii="Times New Roman" w:hAnsi="Times New Roman"/>
          <w:sz w:val="28"/>
          <w:szCs w:val="28"/>
        </w:rPr>
        <w:tab/>
        <w:t>При рассмотрении жалобы заявитель имеет право:</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w:t>
      </w:r>
      <w:r w:rsidRPr="006B390A">
        <w:rPr>
          <w:rFonts w:ascii="Times New Roman" w:hAnsi="Times New Roman"/>
          <w:sz w:val="28"/>
          <w:szCs w:val="28"/>
        </w:rPr>
        <w:tab/>
        <w:t>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w:t>
      </w:r>
      <w:r w:rsidRPr="006B390A">
        <w:rPr>
          <w:rFonts w:ascii="Times New Roman" w:hAnsi="Times New Roman"/>
          <w:sz w:val="28"/>
          <w:szCs w:val="28"/>
        </w:rPr>
        <w:tab/>
        <w:t>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w:t>
      </w:r>
      <w:r w:rsidRPr="006B390A">
        <w:rPr>
          <w:rFonts w:ascii="Times New Roman" w:hAnsi="Times New Roman"/>
          <w:sz w:val="28"/>
          <w:szCs w:val="28"/>
        </w:rPr>
        <w:tab/>
        <w:t>получать в письменной форме и по желанию заявителя в электронной форме ответ по существу поставленных в жалобе вопросов;</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4)</w:t>
      </w:r>
      <w:r w:rsidRPr="006B390A">
        <w:rPr>
          <w:rFonts w:ascii="Times New Roman" w:hAnsi="Times New Roman"/>
          <w:sz w:val="28"/>
          <w:szCs w:val="28"/>
        </w:rPr>
        <w:tab/>
        <w:t>обращаться с заявлением о прекращении рассмотрения жалобы.</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88</w:t>
      </w:r>
      <w:r w:rsidR="00ED4401" w:rsidRPr="006B390A">
        <w:rPr>
          <w:rFonts w:ascii="Times New Roman" w:hAnsi="Times New Roman"/>
          <w:sz w:val="28"/>
          <w:szCs w:val="28"/>
        </w:rPr>
        <w:t>. Основания для приостановления рассмотрения жалобы отсутствуют.</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89</w:t>
      </w:r>
      <w:r w:rsidR="00ED4401" w:rsidRPr="006B390A">
        <w:rPr>
          <w:rFonts w:ascii="Times New Roman" w:hAnsi="Times New Roman"/>
          <w:sz w:val="28"/>
          <w:szCs w:val="28"/>
        </w:rPr>
        <w:t>. Ответ на жалобу не дается в случаях, если в ней:</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lastRenderedPageBreak/>
        <w:t>1) не указаны фамилия, сведения о месте жительства заявителя – физического лица либо наименование, сведения о месте нахождения заявителя – юридического лица, направившего жалобу</w:t>
      </w:r>
      <w:r w:rsidR="00B25E2C" w:rsidRPr="006B390A">
        <w:rPr>
          <w:rFonts w:ascii="Times New Roman" w:hAnsi="Times New Roman"/>
          <w:sz w:val="28"/>
          <w:szCs w:val="28"/>
        </w:rPr>
        <w:t xml:space="preserve">, и адрес, по которому должен быть направлен </w:t>
      </w:r>
      <w:r w:rsidR="009C36E8" w:rsidRPr="006B390A">
        <w:rPr>
          <w:rFonts w:ascii="Times New Roman" w:hAnsi="Times New Roman"/>
          <w:sz w:val="28"/>
          <w:szCs w:val="28"/>
        </w:rPr>
        <w:t xml:space="preserve">ответ </w:t>
      </w:r>
      <w:r w:rsidR="00B25E2C" w:rsidRPr="006B390A">
        <w:rPr>
          <w:rFonts w:ascii="Times New Roman" w:hAnsi="Times New Roman"/>
          <w:sz w:val="28"/>
          <w:szCs w:val="28"/>
        </w:rPr>
        <w:t>на жалобу</w:t>
      </w:r>
      <w:r w:rsidRPr="006B390A">
        <w:rPr>
          <w:rFonts w:ascii="Times New Roman" w:hAnsi="Times New Roman"/>
          <w:sz w:val="28"/>
          <w:szCs w:val="28"/>
        </w:rPr>
        <w:t>;</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при этом заявителю, направившему жалобу, сообщается о недопустимости злоупотребления правом);</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3) текст не поддается прочтению (ответ на жалобу не дается, о чем в течение трех дней со дня регистрации сообщается заявителю, направившему жалобу, если его фамилия, сведения о месте жительства заявителя – физического лица либо наименование, сведения о месте нахождения заявителя – юридического лица, поддаются прочтению);</w:t>
      </w:r>
    </w:p>
    <w:p w:rsidR="00ED4401" w:rsidRPr="006B390A" w:rsidRDefault="00ED4401" w:rsidP="006230CE">
      <w:pPr>
        <w:spacing w:after="0" w:line="240" w:lineRule="auto"/>
        <w:ind w:firstLine="709"/>
        <w:jc w:val="both"/>
        <w:rPr>
          <w:rFonts w:ascii="Times New Roman" w:hAnsi="Times New Roman"/>
          <w:sz w:val="28"/>
          <w:szCs w:val="28"/>
        </w:rPr>
      </w:pPr>
      <w:proofErr w:type="gramStart"/>
      <w:r w:rsidRPr="006B390A">
        <w:rPr>
          <w:rFonts w:ascii="Times New Roman" w:hAnsi="Times New Roman"/>
          <w:sz w:val="28"/>
          <w:szCs w:val="28"/>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6B390A">
        <w:rPr>
          <w:rFonts w:ascii="Times New Roman" w:hAnsi="Times New Roman"/>
          <w:sz w:val="28"/>
          <w:szCs w:val="28"/>
        </w:rPr>
        <w:t xml:space="preserve"> направлялись в один и тот же государственный орган или одному и тому же должностному лицу. </w:t>
      </w:r>
      <w:r w:rsidR="009C36E8" w:rsidRPr="006B390A">
        <w:rPr>
          <w:rFonts w:ascii="Times New Roman" w:hAnsi="Times New Roman"/>
          <w:sz w:val="28"/>
          <w:szCs w:val="28"/>
        </w:rPr>
        <w:t xml:space="preserve">                  </w:t>
      </w:r>
      <w:r w:rsidRPr="006B390A">
        <w:rPr>
          <w:rFonts w:ascii="Times New Roman" w:hAnsi="Times New Roman"/>
          <w:sz w:val="28"/>
          <w:szCs w:val="28"/>
        </w:rPr>
        <w:t>О данном решении уведомляется заявитель, направивший жалобу.</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90</w:t>
      </w:r>
      <w:r w:rsidR="00ED4401" w:rsidRPr="006B390A">
        <w:rPr>
          <w:rFonts w:ascii="Times New Roman" w:hAnsi="Times New Roman"/>
          <w:sz w:val="28"/>
          <w:szCs w:val="28"/>
        </w:rPr>
        <w:t>.</w:t>
      </w:r>
      <w:r w:rsidR="00ED4401" w:rsidRPr="006B390A">
        <w:rPr>
          <w:rFonts w:ascii="Times New Roman" w:hAnsi="Times New Roman"/>
          <w:sz w:val="28"/>
          <w:szCs w:val="28"/>
        </w:rPr>
        <w:tab/>
        <w:t>Жалоба, поступившая в инспекцию</w:t>
      </w:r>
      <w:r w:rsidR="003B0AFC" w:rsidRPr="006B390A">
        <w:rPr>
          <w:rFonts w:ascii="Times New Roman" w:hAnsi="Times New Roman"/>
          <w:sz w:val="28"/>
          <w:szCs w:val="28"/>
        </w:rPr>
        <w:t xml:space="preserve"> </w:t>
      </w:r>
      <w:r w:rsidR="00ED4401" w:rsidRPr="006B390A">
        <w:rPr>
          <w:rFonts w:ascii="Times New Roman" w:hAnsi="Times New Roman"/>
          <w:sz w:val="28"/>
          <w:szCs w:val="28"/>
        </w:rPr>
        <w:t>либо заместителю губернатора, подлежит рассмотрению в течение пятнадцати рабочих дней со дня ее регистрации</w:t>
      </w:r>
      <w:r w:rsidR="004233EF" w:rsidRPr="006B390A">
        <w:rPr>
          <w:rFonts w:ascii="Times New Roman" w:hAnsi="Times New Roman"/>
          <w:sz w:val="28"/>
          <w:szCs w:val="28"/>
        </w:rPr>
        <w:t>, а в случае обжалования отказа Инспекции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91.</w:t>
      </w:r>
      <w:r w:rsidR="00ED4401" w:rsidRPr="006B390A">
        <w:rPr>
          <w:rFonts w:ascii="Times New Roman" w:hAnsi="Times New Roman"/>
          <w:sz w:val="28"/>
          <w:szCs w:val="28"/>
        </w:rPr>
        <w:tab/>
        <w:t>По результатам рассмотрения жалобы принимается одно из следующих решений:</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2) в удовлетворении жалобы отказывается.</w:t>
      </w:r>
    </w:p>
    <w:p w:rsidR="00ED4401" w:rsidRPr="006B390A" w:rsidRDefault="00B25E2C"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92</w:t>
      </w:r>
      <w:r w:rsidR="00ED4401" w:rsidRPr="006B390A">
        <w:rPr>
          <w:rFonts w:ascii="Times New Roman" w:hAnsi="Times New Roman"/>
          <w:sz w:val="28"/>
          <w:szCs w:val="28"/>
        </w:rPr>
        <w:t>.</w:t>
      </w:r>
      <w:r w:rsidR="00ED4401" w:rsidRPr="006B390A">
        <w:rPr>
          <w:rFonts w:ascii="Times New Roman" w:hAnsi="Times New Roman"/>
          <w:sz w:val="28"/>
          <w:szCs w:val="28"/>
        </w:rPr>
        <w:tab/>
        <w:t>Не позднее дня, следующего за днем принятия решения, указанного в пункте</w:t>
      </w:r>
      <w:r w:rsidR="003B0AFC" w:rsidRPr="006B390A">
        <w:rPr>
          <w:rFonts w:ascii="Times New Roman" w:hAnsi="Times New Roman"/>
          <w:sz w:val="28"/>
          <w:szCs w:val="28"/>
        </w:rPr>
        <w:t xml:space="preserve"> </w:t>
      </w:r>
      <w:r w:rsidR="007B0823" w:rsidRPr="006B390A">
        <w:rPr>
          <w:rFonts w:ascii="Times New Roman" w:hAnsi="Times New Roman"/>
          <w:sz w:val="28"/>
          <w:szCs w:val="28"/>
        </w:rPr>
        <w:t>91</w:t>
      </w:r>
      <w:r w:rsidR="00ED4401" w:rsidRPr="006B390A">
        <w:rPr>
          <w:rFonts w:ascii="Times New Roman" w:hAnsi="Times New Roman"/>
          <w:sz w:val="28"/>
          <w:szCs w:val="28"/>
        </w:rPr>
        <w:t xml:space="preserve"> настоящего </w:t>
      </w:r>
      <w:r w:rsidR="003B0AFC" w:rsidRPr="006B390A">
        <w:rPr>
          <w:rFonts w:ascii="Times New Roman" w:hAnsi="Times New Roman"/>
          <w:sz w:val="28"/>
          <w:szCs w:val="28"/>
        </w:rPr>
        <w:t>Административного регламента</w:t>
      </w:r>
      <w:r w:rsidR="00ED4401" w:rsidRPr="006B390A">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 Инспекцией</w:t>
      </w:r>
      <w:r w:rsidR="003B0AFC" w:rsidRPr="006B390A">
        <w:rPr>
          <w:rFonts w:ascii="Times New Roman" w:hAnsi="Times New Roman"/>
          <w:sz w:val="28"/>
          <w:szCs w:val="28"/>
        </w:rPr>
        <w:t xml:space="preserve"> </w:t>
      </w:r>
      <w:r w:rsidRPr="006B390A">
        <w:rPr>
          <w:rFonts w:ascii="Times New Roman" w:hAnsi="Times New Roman"/>
          <w:sz w:val="28"/>
          <w:szCs w:val="28"/>
        </w:rPr>
        <w:t xml:space="preserve">в целях незамедлительного устранения выявленных нарушений при </w:t>
      </w:r>
      <w:r w:rsidRPr="006B390A">
        <w:rPr>
          <w:rFonts w:ascii="Times New Roman" w:hAnsi="Times New Roman"/>
          <w:sz w:val="28"/>
          <w:szCs w:val="28"/>
        </w:rPr>
        <w:lastRenderedPageBreak/>
        <w:t>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ED4401" w:rsidRPr="006B390A" w:rsidRDefault="00ED4401"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 xml:space="preserve">В случае признания </w:t>
      </w:r>
      <w:proofErr w:type="gramStart"/>
      <w:r w:rsidRPr="006B390A">
        <w:rPr>
          <w:rFonts w:ascii="Times New Roman" w:hAnsi="Times New Roman"/>
          <w:sz w:val="28"/>
          <w:szCs w:val="28"/>
        </w:rPr>
        <w:t>жалобы</w:t>
      </w:r>
      <w:proofErr w:type="gramEnd"/>
      <w:r w:rsidRPr="006B390A">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D4401" w:rsidRPr="006B390A" w:rsidRDefault="007B0823" w:rsidP="006230CE">
      <w:pPr>
        <w:spacing w:after="0" w:line="240" w:lineRule="auto"/>
        <w:ind w:firstLine="709"/>
        <w:jc w:val="both"/>
        <w:rPr>
          <w:rFonts w:ascii="Times New Roman" w:hAnsi="Times New Roman"/>
          <w:sz w:val="28"/>
          <w:szCs w:val="28"/>
        </w:rPr>
      </w:pPr>
      <w:r w:rsidRPr="006B390A">
        <w:rPr>
          <w:rFonts w:ascii="Times New Roman" w:hAnsi="Times New Roman"/>
          <w:sz w:val="28"/>
          <w:szCs w:val="28"/>
        </w:rPr>
        <w:t>93</w:t>
      </w:r>
      <w:r w:rsidR="00ED4401" w:rsidRPr="006B390A">
        <w:rPr>
          <w:rFonts w:ascii="Times New Roman" w:hAnsi="Times New Roman"/>
          <w:sz w:val="28"/>
          <w:szCs w:val="28"/>
        </w:rPr>
        <w:t>.</w:t>
      </w:r>
      <w:r w:rsidR="00ED4401" w:rsidRPr="006B390A">
        <w:rPr>
          <w:rFonts w:ascii="Times New Roman" w:hAnsi="Times New Roman"/>
          <w:sz w:val="28"/>
          <w:szCs w:val="28"/>
        </w:rPr>
        <w:tab/>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Кодексом Костромской области об административных правонарушениях.</w:t>
      </w:r>
    </w:p>
    <w:p w:rsidR="00B9062F" w:rsidRPr="006B390A" w:rsidRDefault="00B9062F" w:rsidP="006230CE">
      <w:pPr>
        <w:spacing w:after="0" w:line="240" w:lineRule="auto"/>
        <w:jc w:val="right"/>
        <w:rPr>
          <w:rFonts w:ascii="Times New Roman" w:hAnsi="Times New Roman"/>
          <w:sz w:val="28"/>
          <w:szCs w:val="28"/>
        </w:rPr>
      </w:pPr>
      <w:bookmarkStart w:id="1" w:name="_Hlk13579641"/>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B9062F" w:rsidRPr="006B390A" w:rsidRDefault="00B9062F"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6B390A" w:rsidRPr="006B390A" w:rsidRDefault="006B390A" w:rsidP="006230CE">
      <w:pPr>
        <w:spacing w:after="0" w:line="240" w:lineRule="auto"/>
        <w:jc w:val="right"/>
        <w:rPr>
          <w:rFonts w:ascii="Times New Roman" w:hAnsi="Times New Roman"/>
          <w:sz w:val="28"/>
          <w:szCs w:val="28"/>
        </w:rPr>
      </w:pPr>
    </w:p>
    <w:p w:rsidR="00057926" w:rsidRPr="006B390A" w:rsidRDefault="003C5AC0" w:rsidP="006230CE">
      <w:pPr>
        <w:spacing w:after="0" w:line="240" w:lineRule="auto"/>
        <w:jc w:val="right"/>
        <w:rPr>
          <w:rFonts w:ascii="Times New Roman" w:hAnsi="Times New Roman"/>
          <w:sz w:val="28"/>
          <w:szCs w:val="28"/>
        </w:rPr>
      </w:pPr>
      <w:r w:rsidRPr="006B390A">
        <w:rPr>
          <w:rFonts w:ascii="Times New Roman" w:hAnsi="Times New Roman"/>
          <w:sz w:val="28"/>
          <w:szCs w:val="28"/>
        </w:rPr>
        <w:lastRenderedPageBreak/>
        <w:t>Приложение</w:t>
      </w:r>
    </w:p>
    <w:p w:rsidR="00057926" w:rsidRPr="006B390A" w:rsidRDefault="00B9062F" w:rsidP="006230CE">
      <w:pPr>
        <w:spacing w:after="0" w:line="240" w:lineRule="auto"/>
        <w:jc w:val="right"/>
        <w:rPr>
          <w:rFonts w:ascii="Times New Roman" w:hAnsi="Times New Roman"/>
          <w:sz w:val="28"/>
          <w:szCs w:val="28"/>
        </w:rPr>
      </w:pPr>
      <w:r w:rsidRPr="006B390A">
        <w:rPr>
          <w:rFonts w:ascii="Times New Roman" w:hAnsi="Times New Roman"/>
          <w:sz w:val="28"/>
          <w:szCs w:val="28"/>
        </w:rPr>
        <w:t>к Административному регламенту</w:t>
      </w:r>
    </w:p>
    <w:p w:rsidR="009338B3" w:rsidRPr="006B390A" w:rsidRDefault="00057926" w:rsidP="009338B3">
      <w:pPr>
        <w:tabs>
          <w:tab w:val="left" w:pos="3402"/>
          <w:tab w:val="left" w:pos="3686"/>
        </w:tabs>
        <w:spacing w:after="0" w:line="240" w:lineRule="auto"/>
        <w:jc w:val="right"/>
        <w:rPr>
          <w:rFonts w:ascii="Times New Roman" w:hAnsi="Times New Roman"/>
          <w:sz w:val="28"/>
          <w:szCs w:val="28"/>
        </w:rPr>
      </w:pPr>
      <w:r w:rsidRPr="006B390A">
        <w:rPr>
          <w:rFonts w:ascii="Times New Roman" w:hAnsi="Times New Roman"/>
          <w:sz w:val="28"/>
          <w:szCs w:val="28"/>
        </w:rPr>
        <w:t>предоставления государственной услуги</w:t>
      </w:r>
    </w:p>
    <w:p w:rsidR="009338B3" w:rsidRPr="006B390A" w:rsidRDefault="009338B3" w:rsidP="009338B3">
      <w:pPr>
        <w:tabs>
          <w:tab w:val="left" w:pos="3402"/>
          <w:tab w:val="left" w:pos="3686"/>
        </w:tabs>
        <w:spacing w:after="0" w:line="240" w:lineRule="auto"/>
        <w:jc w:val="right"/>
        <w:rPr>
          <w:rFonts w:ascii="Times New Roman" w:hAnsi="Times New Roman"/>
          <w:sz w:val="28"/>
          <w:szCs w:val="28"/>
        </w:rPr>
      </w:pPr>
      <w:r w:rsidRPr="006B390A">
        <w:rPr>
          <w:rFonts w:ascii="Times New Roman" w:hAnsi="Times New Roman"/>
          <w:sz w:val="28"/>
          <w:szCs w:val="28"/>
        </w:rPr>
        <w:t>«О</w:t>
      </w:r>
      <w:r w:rsidR="00057926" w:rsidRPr="006B390A">
        <w:rPr>
          <w:rFonts w:ascii="Times New Roman" w:hAnsi="Times New Roman"/>
          <w:sz w:val="28"/>
          <w:szCs w:val="28"/>
        </w:rPr>
        <w:t>ценк</w:t>
      </w:r>
      <w:r w:rsidRPr="006B390A">
        <w:rPr>
          <w:rFonts w:ascii="Times New Roman" w:hAnsi="Times New Roman"/>
          <w:sz w:val="28"/>
          <w:szCs w:val="28"/>
        </w:rPr>
        <w:t>а</w:t>
      </w:r>
      <w:r w:rsidR="00057926" w:rsidRPr="006B390A">
        <w:rPr>
          <w:rFonts w:ascii="Times New Roman" w:hAnsi="Times New Roman"/>
          <w:sz w:val="28"/>
          <w:szCs w:val="28"/>
        </w:rPr>
        <w:t xml:space="preserve"> качества </w:t>
      </w:r>
      <w:r w:rsidRPr="006B390A">
        <w:rPr>
          <w:rFonts w:ascii="Times New Roman" w:hAnsi="Times New Roman"/>
          <w:sz w:val="28"/>
          <w:szCs w:val="28"/>
        </w:rPr>
        <w:t>оказания</w:t>
      </w:r>
    </w:p>
    <w:p w:rsidR="009338B3" w:rsidRPr="006B390A" w:rsidRDefault="009338B3" w:rsidP="009338B3">
      <w:pPr>
        <w:tabs>
          <w:tab w:val="left" w:pos="3402"/>
          <w:tab w:val="left" w:pos="3686"/>
        </w:tabs>
        <w:spacing w:after="0" w:line="240" w:lineRule="auto"/>
        <w:jc w:val="right"/>
        <w:rPr>
          <w:rFonts w:ascii="Times New Roman" w:hAnsi="Times New Roman"/>
          <w:sz w:val="28"/>
          <w:szCs w:val="28"/>
        </w:rPr>
      </w:pPr>
      <w:r w:rsidRPr="006B390A">
        <w:rPr>
          <w:rFonts w:ascii="Times New Roman" w:hAnsi="Times New Roman"/>
          <w:sz w:val="28"/>
          <w:szCs w:val="28"/>
        </w:rPr>
        <w:t>общественно полезных услуг</w:t>
      </w:r>
    </w:p>
    <w:p w:rsidR="009338B3" w:rsidRPr="006B390A" w:rsidRDefault="00057926" w:rsidP="009338B3">
      <w:pPr>
        <w:tabs>
          <w:tab w:val="left" w:pos="3402"/>
          <w:tab w:val="left" w:pos="3686"/>
        </w:tabs>
        <w:spacing w:after="0" w:line="240" w:lineRule="auto"/>
        <w:jc w:val="right"/>
        <w:rPr>
          <w:rFonts w:ascii="Times New Roman" w:hAnsi="Times New Roman"/>
          <w:sz w:val="28"/>
          <w:szCs w:val="28"/>
        </w:rPr>
      </w:pPr>
      <w:r w:rsidRPr="006B390A">
        <w:rPr>
          <w:rFonts w:ascii="Times New Roman" w:hAnsi="Times New Roman"/>
          <w:sz w:val="28"/>
          <w:szCs w:val="28"/>
        </w:rPr>
        <w:t>социально ориентированн</w:t>
      </w:r>
      <w:r w:rsidR="009338B3" w:rsidRPr="006B390A">
        <w:rPr>
          <w:rFonts w:ascii="Times New Roman" w:hAnsi="Times New Roman"/>
          <w:sz w:val="28"/>
          <w:szCs w:val="28"/>
        </w:rPr>
        <w:t>ыми</w:t>
      </w:r>
    </w:p>
    <w:p w:rsidR="00057926" w:rsidRPr="006B390A" w:rsidRDefault="009338B3" w:rsidP="009338B3">
      <w:pPr>
        <w:tabs>
          <w:tab w:val="left" w:pos="3402"/>
          <w:tab w:val="left" w:pos="3686"/>
        </w:tabs>
        <w:spacing w:after="0" w:line="240" w:lineRule="auto"/>
        <w:jc w:val="right"/>
        <w:rPr>
          <w:rFonts w:ascii="Times New Roman" w:hAnsi="Times New Roman"/>
          <w:sz w:val="28"/>
          <w:szCs w:val="28"/>
        </w:rPr>
      </w:pPr>
      <w:r w:rsidRPr="006B390A">
        <w:rPr>
          <w:rFonts w:ascii="Times New Roman" w:hAnsi="Times New Roman"/>
          <w:sz w:val="28"/>
          <w:szCs w:val="28"/>
        </w:rPr>
        <w:t>некоммерческими организациями</w:t>
      </w:r>
    </w:p>
    <w:bookmarkEnd w:id="1"/>
    <w:p w:rsidR="00CB2BBC" w:rsidRPr="006B390A" w:rsidRDefault="00CB2BBC" w:rsidP="006230CE">
      <w:pPr>
        <w:spacing w:after="0" w:line="240" w:lineRule="auto"/>
        <w:jc w:val="right"/>
        <w:rPr>
          <w:rFonts w:ascii="Times New Roman" w:hAnsi="Times New Roman"/>
          <w:sz w:val="28"/>
          <w:szCs w:val="28"/>
        </w:rPr>
      </w:pPr>
      <w:r w:rsidRPr="006B390A">
        <w:rPr>
          <w:rFonts w:ascii="Times New Roman" w:hAnsi="Times New Roman"/>
          <w:sz w:val="28"/>
          <w:szCs w:val="28"/>
        </w:rPr>
        <w:t xml:space="preserve">в сферах производства и распространения </w:t>
      </w:r>
    </w:p>
    <w:p w:rsidR="00CB2BBC" w:rsidRPr="006B390A" w:rsidRDefault="00CB2BBC" w:rsidP="006230CE">
      <w:pPr>
        <w:spacing w:after="0" w:line="240" w:lineRule="auto"/>
        <w:jc w:val="right"/>
        <w:rPr>
          <w:rFonts w:ascii="Times New Roman" w:hAnsi="Times New Roman"/>
          <w:sz w:val="28"/>
          <w:szCs w:val="28"/>
        </w:rPr>
      </w:pPr>
      <w:r w:rsidRPr="006B390A">
        <w:rPr>
          <w:rFonts w:ascii="Times New Roman" w:hAnsi="Times New Roman"/>
          <w:sz w:val="28"/>
          <w:szCs w:val="28"/>
        </w:rPr>
        <w:t xml:space="preserve">телепрограмм, радиопрограмм, </w:t>
      </w:r>
    </w:p>
    <w:p w:rsidR="00CB2BBC" w:rsidRPr="006B390A" w:rsidRDefault="00CB2BBC" w:rsidP="006230CE">
      <w:pPr>
        <w:spacing w:after="0" w:line="240" w:lineRule="auto"/>
        <w:jc w:val="right"/>
        <w:rPr>
          <w:rFonts w:ascii="Times New Roman" w:hAnsi="Times New Roman"/>
          <w:sz w:val="28"/>
          <w:szCs w:val="28"/>
        </w:rPr>
      </w:pPr>
      <w:r w:rsidRPr="006B390A">
        <w:rPr>
          <w:rFonts w:ascii="Times New Roman" w:hAnsi="Times New Roman"/>
          <w:sz w:val="28"/>
          <w:szCs w:val="28"/>
        </w:rPr>
        <w:t>осуществления издательской деятельности»</w:t>
      </w:r>
    </w:p>
    <w:p w:rsidR="00057926" w:rsidRPr="006B390A" w:rsidRDefault="00057926" w:rsidP="006230CE">
      <w:pPr>
        <w:spacing w:after="0" w:line="240" w:lineRule="auto"/>
        <w:jc w:val="right"/>
        <w:rPr>
          <w:rFonts w:ascii="Times New Roman" w:hAnsi="Times New Roman"/>
          <w:sz w:val="28"/>
          <w:szCs w:val="28"/>
        </w:rPr>
      </w:pPr>
    </w:p>
    <w:p w:rsidR="009338B3" w:rsidRPr="006B390A" w:rsidRDefault="009338B3" w:rsidP="006230CE">
      <w:pPr>
        <w:spacing w:after="0" w:line="240" w:lineRule="auto"/>
        <w:jc w:val="right"/>
        <w:rPr>
          <w:rFonts w:ascii="Times New Roman" w:hAnsi="Times New Roman"/>
          <w:sz w:val="28"/>
          <w:szCs w:val="28"/>
        </w:rPr>
      </w:pPr>
    </w:p>
    <w:p w:rsidR="00130420" w:rsidRPr="006B390A" w:rsidRDefault="00C470C5" w:rsidP="006230CE">
      <w:pPr>
        <w:widowControl w:val="0"/>
        <w:autoSpaceDE w:val="0"/>
        <w:autoSpaceDN w:val="0"/>
        <w:adjustRightInd w:val="0"/>
        <w:spacing w:after="0" w:line="240" w:lineRule="auto"/>
        <w:ind w:left="3969"/>
        <w:jc w:val="right"/>
        <w:rPr>
          <w:rFonts w:ascii="Times New Roman" w:hAnsi="Times New Roman"/>
          <w:sz w:val="28"/>
          <w:szCs w:val="28"/>
        </w:rPr>
      </w:pPr>
      <w:r w:rsidRPr="006B390A">
        <w:rPr>
          <w:rFonts w:ascii="Times New Roman" w:hAnsi="Times New Roman"/>
          <w:sz w:val="28"/>
          <w:szCs w:val="28"/>
        </w:rPr>
        <w:t>ФОРМА</w:t>
      </w:r>
    </w:p>
    <w:p w:rsidR="00C470C5" w:rsidRPr="006B390A" w:rsidRDefault="00C470C5" w:rsidP="006230CE">
      <w:pPr>
        <w:widowControl w:val="0"/>
        <w:autoSpaceDE w:val="0"/>
        <w:autoSpaceDN w:val="0"/>
        <w:adjustRightInd w:val="0"/>
        <w:spacing w:after="0" w:line="240" w:lineRule="auto"/>
        <w:ind w:left="3969"/>
        <w:jc w:val="right"/>
        <w:rPr>
          <w:rFonts w:ascii="Times New Roman" w:hAnsi="Times New Roman"/>
          <w:sz w:val="28"/>
          <w:szCs w:val="28"/>
        </w:rPr>
      </w:pPr>
    </w:p>
    <w:p w:rsidR="009338B3" w:rsidRPr="006B390A" w:rsidRDefault="009338B3" w:rsidP="006230CE">
      <w:pPr>
        <w:widowControl w:val="0"/>
        <w:autoSpaceDE w:val="0"/>
        <w:autoSpaceDN w:val="0"/>
        <w:adjustRightInd w:val="0"/>
        <w:spacing w:after="0" w:line="240" w:lineRule="auto"/>
        <w:ind w:left="3969"/>
        <w:jc w:val="right"/>
        <w:rPr>
          <w:rFonts w:ascii="Times New Roman" w:hAnsi="Times New Roman"/>
          <w:sz w:val="28"/>
          <w:szCs w:val="28"/>
        </w:rPr>
      </w:pPr>
    </w:p>
    <w:p w:rsidR="00CB2BBC" w:rsidRPr="006B390A" w:rsidRDefault="00CB2BBC" w:rsidP="006230CE">
      <w:pPr>
        <w:tabs>
          <w:tab w:val="left" w:pos="7815"/>
        </w:tabs>
        <w:spacing w:after="0" w:line="240" w:lineRule="auto"/>
        <w:jc w:val="right"/>
        <w:rPr>
          <w:rFonts w:ascii="Times New Roman" w:hAnsi="Times New Roman"/>
          <w:sz w:val="24"/>
          <w:szCs w:val="24"/>
        </w:rPr>
      </w:pPr>
      <w:r w:rsidRPr="006B390A">
        <w:rPr>
          <w:rFonts w:ascii="Times New Roman" w:hAnsi="Times New Roman"/>
          <w:sz w:val="24"/>
          <w:szCs w:val="24"/>
        </w:rPr>
        <w:t xml:space="preserve">Начальнику </w:t>
      </w:r>
      <w:proofErr w:type="gramStart"/>
      <w:r w:rsidRPr="006B390A">
        <w:rPr>
          <w:rFonts w:ascii="Times New Roman" w:hAnsi="Times New Roman"/>
          <w:sz w:val="24"/>
          <w:szCs w:val="24"/>
        </w:rPr>
        <w:t>информационно-аналитического</w:t>
      </w:r>
      <w:proofErr w:type="gramEnd"/>
    </w:p>
    <w:p w:rsidR="00115296" w:rsidRPr="006B390A" w:rsidRDefault="00CB2BBC" w:rsidP="006230CE">
      <w:pPr>
        <w:tabs>
          <w:tab w:val="left" w:pos="7815"/>
        </w:tabs>
        <w:spacing w:after="0" w:line="240" w:lineRule="auto"/>
        <w:jc w:val="right"/>
        <w:rPr>
          <w:rFonts w:ascii="Times New Roman" w:hAnsi="Times New Roman"/>
          <w:sz w:val="24"/>
          <w:szCs w:val="24"/>
        </w:rPr>
      </w:pPr>
      <w:r w:rsidRPr="006B390A">
        <w:rPr>
          <w:rFonts w:ascii="Times New Roman" w:hAnsi="Times New Roman"/>
          <w:sz w:val="24"/>
          <w:szCs w:val="24"/>
        </w:rPr>
        <w:t xml:space="preserve">управления </w:t>
      </w:r>
      <w:r w:rsidR="00115296" w:rsidRPr="006B390A">
        <w:rPr>
          <w:rFonts w:ascii="Times New Roman" w:hAnsi="Times New Roman"/>
          <w:sz w:val="24"/>
          <w:szCs w:val="24"/>
        </w:rPr>
        <w:t>Костромской области</w:t>
      </w:r>
    </w:p>
    <w:p w:rsidR="00115296" w:rsidRPr="006B390A" w:rsidRDefault="00115296" w:rsidP="006230CE">
      <w:pPr>
        <w:tabs>
          <w:tab w:val="left" w:pos="5610"/>
        </w:tabs>
        <w:spacing w:after="0" w:line="240" w:lineRule="auto"/>
        <w:jc w:val="right"/>
        <w:rPr>
          <w:rFonts w:ascii="Times New Roman" w:hAnsi="Times New Roman"/>
          <w:szCs w:val="20"/>
        </w:rPr>
      </w:pPr>
      <w:r w:rsidRPr="006B390A">
        <w:rPr>
          <w:rFonts w:ascii="Times New Roman" w:hAnsi="Times New Roman"/>
          <w:szCs w:val="20"/>
        </w:rPr>
        <w:t>___________________________________________</w:t>
      </w:r>
    </w:p>
    <w:p w:rsidR="00680939" w:rsidRPr="006B390A" w:rsidRDefault="00680939" w:rsidP="006230CE">
      <w:pPr>
        <w:pStyle w:val="ConsPlusNonformat"/>
        <w:jc w:val="center"/>
        <w:rPr>
          <w:rFonts w:ascii="Times New Roman" w:hAnsi="Times New Roman" w:cs="Times New Roman"/>
          <w:sz w:val="22"/>
          <w:szCs w:val="22"/>
        </w:rPr>
      </w:pPr>
      <w:r w:rsidRPr="006B390A">
        <w:rPr>
          <w:rFonts w:ascii="Times New Roman" w:hAnsi="Times New Roman" w:cs="Times New Roman"/>
          <w:sz w:val="18"/>
          <w:szCs w:val="18"/>
        </w:rPr>
        <w:t xml:space="preserve">                                                </w:t>
      </w:r>
      <w:r w:rsidRPr="006B390A">
        <w:rPr>
          <w:rFonts w:ascii="Times New Roman" w:hAnsi="Times New Roman" w:cs="Times New Roman"/>
          <w:sz w:val="22"/>
          <w:szCs w:val="22"/>
        </w:rPr>
        <w:t xml:space="preserve"> </w:t>
      </w:r>
    </w:p>
    <w:p w:rsidR="00680939" w:rsidRPr="006B390A" w:rsidRDefault="00680939" w:rsidP="006230CE">
      <w:pPr>
        <w:pStyle w:val="ConsPlusNonformat"/>
        <w:jc w:val="center"/>
        <w:rPr>
          <w:rFonts w:ascii="Times New Roman" w:hAnsi="Times New Roman" w:cs="Times New Roman"/>
          <w:sz w:val="18"/>
          <w:szCs w:val="18"/>
        </w:rPr>
      </w:pPr>
      <w:r w:rsidRPr="006B390A">
        <w:rPr>
          <w:rFonts w:ascii="Times New Roman" w:hAnsi="Times New Roman" w:cs="Times New Roman"/>
          <w:sz w:val="22"/>
          <w:szCs w:val="22"/>
        </w:rPr>
        <w:t xml:space="preserve">                                                            от</w:t>
      </w:r>
      <w:r w:rsidRPr="006B390A">
        <w:rPr>
          <w:rFonts w:ascii="Times New Roman" w:hAnsi="Times New Roman" w:cs="Times New Roman"/>
          <w:sz w:val="18"/>
          <w:szCs w:val="18"/>
        </w:rPr>
        <w:t xml:space="preserve"> __________________________________________________________</w:t>
      </w:r>
    </w:p>
    <w:p w:rsidR="00680939" w:rsidRPr="006B390A" w:rsidRDefault="00680939" w:rsidP="006230CE">
      <w:pPr>
        <w:pStyle w:val="ConsPlusNonformat"/>
        <w:contextualSpacing/>
        <w:jc w:val="right"/>
        <w:rPr>
          <w:rFonts w:ascii="Times New Roman" w:hAnsi="Times New Roman" w:cs="Times New Roman"/>
          <w:sz w:val="18"/>
          <w:szCs w:val="18"/>
        </w:rPr>
      </w:pPr>
      <w:r w:rsidRPr="006B390A">
        <w:rPr>
          <w:rFonts w:ascii="Times New Roman" w:hAnsi="Times New Roman" w:cs="Times New Roman"/>
          <w:sz w:val="18"/>
          <w:szCs w:val="18"/>
        </w:rPr>
        <w:t xml:space="preserve">                                            (наименование юридического  лица с указанием его организационно-правовой                           формы или фамилия, имя, отчество - для физического лица)</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________________________________________________________________</w:t>
      </w:r>
    </w:p>
    <w:p w:rsidR="00680939" w:rsidRPr="006B390A" w:rsidRDefault="00680939" w:rsidP="006230CE">
      <w:pPr>
        <w:pStyle w:val="ConsPlusNonformat"/>
        <w:rPr>
          <w:rFonts w:ascii="Times New Roman" w:hAnsi="Times New Roman" w:cs="Times New Roman"/>
          <w:sz w:val="18"/>
          <w:szCs w:val="18"/>
        </w:rPr>
      </w:pPr>
      <w:r w:rsidRPr="006B390A">
        <w:rPr>
          <w:rFonts w:ascii="Times New Roman" w:hAnsi="Times New Roman" w:cs="Times New Roman"/>
          <w:sz w:val="18"/>
          <w:szCs w:val="18"/>
        </w:rPr>
        <w:t xml:space="preserve">                                                                         Адрес (местонахождение) заявителя:</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________________________________________________________________</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(улица, дом, корпус, строение)</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________________________________________________________________</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(республика, область, район, город федерального значения, автономная                                  область, край, индекс)</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________________________________________________________________</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(адрес электронной почты)</w:t>
      </w:r>
    </w:p>
    <w:p w:rsidR="00680939" w:rsidRPr="006B390A" w:rsidRDefault="00680939" w:rsidP="006230CE">
      <w:pPr>
        <w:pStyle w:val="ConsPlusNonformat"/>
        <w:jc w:val="right"/>
        <w:rPr>
          <w:rFonts w:ascii="Times New Roman" w:hAnsi="Times New Roman" w:cs="Times New Roman"/>
          <w:sz w:val="18"/>
          <w:szCs w:val="18"/>
        </w:rPr>
      </w:pPr>
      <w:r w:rsidRPr="006B390A">
        <w:rPr>
          <w:rFonts w:ascii="Times New Roman" w:hAnsi="Times New Roman" w:cs="Times New Roman"/>
          <w:sz w:val="18"/>
          <w:szCs w:val="18"/>
        </w:rPr>
        <w:t xml:space="preserve">             ______________                                                (контактный телефон)</w:t>
      </w:r>
    </w:p>
    <w:p w:rsidR="00057926" w:rsidRPr="006B390A" w:rsidRDefault="00057926" w:rsidP="00D35491">
      <w:pPr>
        <w:pStyle w:val="ConsPlusNonformat"/>
        <w:jc w:val="right"/>
        <w:rPr>
          <w:rFonts w:ascii="Times New Roman" w:hAnsi="Times New Roman" w:cs="Times New Roman"/>
          <w:sz w:val="28"/>
          <w:szCs w:val="28"/>
        </w:rPr>
      </w:pPr>
    </w:p>
    <w:p w:rsidR="00D35491" w:rsidRPr="006B390A" w:rsidRDefault="00D35491" w:rsidP="00D35491">
      <w:pPr>
        <w:spacing w:after="0" w:line="240" w:lineRule="auto"/>
        <w:jc w:val="right"/>
        <w:rPr>
          <w:rFonts w:ascii="Times New Roman" w:hAnsi="Times New Roman"/>
          <w:bCs/>
          <w:sz w:val="28"/>
          <w:szCs w:val="28"/>
        </w:rPr>
      </w:pPr>
    </w:p>
    <w:p w:rsidR="00977F63" w:rsidRPr="006B390A" w:rsidRDefault="00977F63" w:rsidP="006230CE">
      <w:pPr>
        <w:spacing w:after="0" w:line="240" w:lineRule="auto"/>
        <w:jc w:val="center"/>
        <w:rPr>
          <w:rFonts w:ascii="Times New Roman" w:hAnsi="Times New Roman"/>
          <w:b/>
          <w:bCs/>
          <w:sz w:val="28"/>
          <w:szCs w:val="28"/>
        </w:rPr>
      </w:pPr>
      <w:r w:rsidRPr="006B390A">
        <w:rPr>
          <w:rFonts w:ascii="Times New Roman" w:hAnsi="Times New Roman"/>
          <w:b/>
          <w:bCs/>
          <w:sz w:val="28"/>
          <w:szCs w:val="28"/>
        </w:rPr>
        <w:t>ЗАЯВЛЕНИЕ</w:t>
      </w:r>
    </w:p>
    <w:p w:rsidR="00057926" w:rsidRPr="006B390A" w:rsidRDefault="00057926" w:rsidP="006230CE">
      <w:pPr>
        <w:widowControl w:val="0"/>
        <w:autoSpaceDE w:val="0"/>
        <w:autoSpaceDN w:val="0"/>
        <w:spacing w:after="0" w:line="240" w:lineRule="auto"/>
        <w:rPr>
          <w:rFonts w:ascii="Times New Roman" w:hAnsi="Times New Roman"/>
          <w:sz w:val="24"/>
          <w:szCs w:val="28"/>
          <w:lang w:eastAsia="en-US"/>
        </w:rPr>
      </w:pPr>
    </w:p>
    <w:p w:rsidR="00057926" w:rsidRPr="006B390A" w:rsidRDefault="00057926" w:rsidP="00B9062F">
      <w:pPr>
        <w:widowControl w:val="0"/>
        <w:tabs>
          <w:tab w:val="left" w:pos="10396"/>
        </w:tabs>
        <w:autoSpaceDE w:val="0"/>
        <w:autoSpaceDN w:val="0"/>
        <w:spacing w:after="0" w:line="240" w:lineRule="auto"/>
        <w:ind w:right="-1" w:firstLine="709"/>
        <w:jc w:val="both"/>
        <w:rPr>
          <w:rFonts w:ascii="Times New Roman" w:hAnsi="Times New Roman"/>
          <w:sz w:val="24"/>
          <w:lang w:eastAsia="en-US"/>
        </w:rPr>
      </w:pPr>
      <w:r w:rsidRPr="006B390A">
        <w:rPr>
          <w:rFonts w:ascii="Times New Roman" w:hAnsi="Times New Roman"/>
          <w:sz w:val="24"/>
          <w:lang w:eastAsia="en-US"/>
        </w:rPr>
        <w:t>Прошу Вас выдать заключение о соответствии качества оказываемых социально ориентированной некоммерческой</w:t>
      </w:r>
      <w:r w:rsidRPr="006B390A">
        <w:rPr>
          <w:rFonts w:ascii="Times New Roman" w:hAnsi="Times New Roman"/>
          <w:spacing w:val="-8"/>
          <w:sz w:val="24"/>
          <w:lang w:eastAsia="en-US"/>
        </w:rPr>
        <w:t xml:space="preserve"> </w:t>
      </w:r>
      <w:r w:rsidRPr="006B390A">
        <w:rPr>
          <w:rFonts w:ascii="Times New Roman" w:hAnsi="Times New Roman"/>
          <w:sz w:val="24"/>
          <w:lang w:eastAsia="en-US"/>
        </w:rPr>
        <w:t>организацией</w:t>
      </w:r>
      <w:r w:rsidRPr="006B390A">
        <w:rPr>
          <w:rFonts w:ascii="Times New Roman" w:hAnsi="Times New Roman"/>
          <w:sz w:val="24"/>
          <w:u w:val="single"/>
          <w:lang w:eastAsia="en-US"/>
        </w:rPr>
        <w:t xml:space="preserve"> </w:t>
      </w:r>
    </w:p>
    <w:p w:rsidR="00057926" w:rsidRPr="006B390A" w:rsidRDefault="00057926" w:rsidP="006230CE">
      <w:pPr>
        <w:widowControl w:val="0"/>
        <w:autoSpaceDE w:val="0"/>
        <w:autoSpaceDN w:val="0"/>
        <w:spacing w:after="0" w:line="240" w:lineRule="auto"/>
        <w:rPr>
          <w:rFonts w:ascii="Times New Roman" w:hAnsi="Times New Roman"/>
          <w:sz w:val="20"/>
          <w:szCs w:val="28"/>
          <w:lang w:eastAsia="en-US"/>
        </w:rPr>
      </w:pPr>
    </w:p>
    <w:p w:rsidR="00057926" w:rsidRPr="006B390A" w:rsidRDefault="00057926" w:rsidP="006230CE">
      <w:pPr>
        <w:widowControl w:val="0"/>
        <w:autoSpaceDE w:val="0"/>
        <w:autoSpaceDN w:val="0"/>
        <w:spacing w:after="0" w:line="240" w:lineRule="auto"/>
        <w:jc w:val="center"/>
        <w:rPr>
          <w:rFonts w:ascii="Times New Roman" w:hAnsi="Times New Roman"/>
          <w:sz w:val="18"/>
          <w:lang w:eastAsia="en-US"/>
        </w:rPr>
      </w:pPr>
      <w:r w:rsidRPr="006B390A">
        <w:rPr>
          <w:rFonts w:ascii="Times New Roman" w:hAnsi="Times New Roman"/>
          <w:noProof/>
          <w:sz w:val="28"/>
          <w:szCs w:val="28"/>
        </w:rPr>
        <mc:AlternateContent>
          <mc:Choice Requires="wps">
            <w:drawing>
              <wp:anchor distT="0" distB="0" distL="0" distR="0" simplePos="0" relativeHeight="251659264" behindDoc="1" locked="0" layoutInCell="1" allowOverlap="1" wp14:anchorId="40E45A8E" wp14:editId="1372D8E6">
                <wp:simplePos x="0" y="0"/>
                <wp:positionH relativeFrom="page">
                  <wp:posOffset>1017905</wp:posOffset>
                </wp:positionH>
                <wp:positionV relativeFrom="paragraph">
                  <wp:posOffset>95885</wp:posOffset>
                </wp:positionV>
                <wp:extent cx="5779135" cy="0"/>
                <wp:effectExtent l="0" t="0" r="12065" b="19050"/>
                <wp:wrapTopAndBottom/>
                <wp:docPr id="268" name="Прямая соединительная линия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1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8"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0.15pt,7.55pt" to="535.2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" strokeweight=".48pt">
                <w10:wrap type="topAndBottom" anchorx="page"/>
              </v:line>
            </w:pict>
          </mc:Fallback>
        </mc:AlternateContent>
      </w:r>
      <w:r w:rsidRPr="006B390A">
        <w:rPr>
          <w:rFonts w:ascii="Times New Roman" w:hAnsi="Times New Roman"/>
          <w:sz w:val="18"/>
          <w:lang w:eastAsia="en-US"/>
        </w:rPr>
        <w:t>(наименование социально ориентированной некоммерческой организации)</w:t>
      </w:r>
    </w:p>
    <w:p w:rsidR="00057926" w:rsidRPr="006B390A" w:rsidRDefault="00057926" w:rsidP="00B9062F">
      <w:pPr>
        <w:widowControl w:val="0"/>
        <w:autoSpaceDE w:val="0"/>
        <w:autoSpaceDN w:val="0"/>
        <w:spacing w:after="0" w:line="240" w:lineRule="auto"/>
        <w:jc w:val="both"/>
        <w:rPr>
          <w:rFonts w:ascii="Times New Roman" w:hAnsi="Times New Roman"/>
          <w:sz w:val="24"/>
          <w:lang w:eastAsia="en-US"/>
        </w:rPr>
      </w:pPr>
      <w:r w:rsidRPr="006B390A">
        <w:rPr>
          <w:rFonts w:ascii="Times New Roman" w:hAnsi="Times New Roman"/>
          <w:sz w:val="24"/>
          <w:lang w:eastAsia="en-US"/>
        </w:rPr>
        <w:t>общественно полезных услуг</w:t>
      </w:r>
    </w:p>
    <w:p w:rsidR="00057926" w:rsidRPr="006B390A" w:rsidRDefault="00057926" w:rsidP="006230CE">
      <w:pPr>
        <w:widowControl w:val="0"/>
        <w:autoSpaceDE w:val="0"/>
        <w:autoSpaceDN w:val="0"/>
        <w:spacing w:after="0" w:line="240" w:lineRule="auto"/>
        <w:rPr>
          <w:rFonts w:ascii="Times New Roman" w:hAnsi="Times New Roman"/>
          <w:sz w:val="26"/>
          <w:szCs w:val="28"/>
          <w:lang w:eastAsia="en-US"/>
        </w:rPr>
      </w:pPr>
    </w:p>
    <w:p w:rsidR="00057926" w:rsidRPr="006B390A" w:rsidRDefault="00B9062F" w:rsidP="006230CE">
      <w:pPr>
        <w:widowControl w:val="0"/>
        <w:autoSpaceDE w:val="0"/>
        <w:autoSpaceDN w:val="0"/>
        <w:spacing w:after="0" w:line="240" w:lineRule="auto"/>
        <w:ind w:left="697" w:right="741"/>
        <w:jc w:val="center"/>
        <w:rPr>
          <w:rFonts w:ascii="Times New Roman" w:hAnsi="Times New Roman"/>
          <w:sz w:val="18"/>
          <w:lang w:eastAsia="en-US"/>
        </w:rPr>
      </w:pPr>
      <w:r w:rsidRPr="006B390A">
        <w:rPr>
          <w:rFonts w:ascii="Times New Roman" w:hAnsi="Times New Roman"/>
          <w:noProof/>
          <w:sz w:val="28"/>
          <w:szCs w:val="28"/>
        </w:rPr>
        <mc:AlternateContent>
          <mc:Choice Requires="wps">
            <w:drawing>
              <wp:anchor distT="0" distB="0" distL="0" distR="0" simplePos="0" relativeHeight="251660288" behindDoc="1" locked="0" layoutInCell="1" allowOverlap="1" wp14:anchorId="7495579A" wp14:editId="204EA51C">
                <wp:simplePos x="0" y="0"/>
                <wp:positionH relativeFrom="page">
                  <wp:posOffset>1017905</wp:posOffset>
                </wp:positionH>
                <wp:positionV relativeFrom="paragraph">
                  <wp:posOffset>36830</wp:posOffset>
                </wp:positionV>
                <wp:extent cx="5779135" cy="0"/>
                <wp:effectExtent l="0" t="0" r="12065" b="19050"/>
                <wp:wrapTopAndBottom/>
                <wp:docPr id="267" name="Прямая соединительная линия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1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7"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0.15pt,2.9pt" to="535.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" strokeweight=".48pt">
                <w10:wrap type="topAndBottom" anchorx="page"/>
              </v:line>
            </w:pict>
          </mc:Fallback>
        </mc:AlternateContent>
      </w:r>
      <w:r w:rsidR="00057926" w:rsidRPr="006B390A">
        <w:rPr>
          <w:rFonts w:ascii="Times New Roman" w:hAnsi="Times New Roman"/>
          <w:sz w:val="18"/>
          <w:lang w:eastAsia="en-US"/>
        </w:rPr>
        <w:t>(наименование общественно полезной услуги)</w:t>
      </w:r>
    </w:p>
    <w:p w:rsidR="00057926" w:rsidRPr="006B390A" w:rsidRDefault="00057926" w:rsidP="00B9062F">
      <w:pPr>
        <w:widowControl w:val="0"/>
        <w:autoSpaceDE w:val="0"/>
        <w:autoSpaceDN w:val="0"/>
        <w:spacing w:after="0" w:line="240" w:lineRule="auto"/>
        <w:ind w:right="-1"/>
        <w:jc w:val="both"/>
        <w:rPr>
          <w:rFonts w:ascii="Times New Roman" w:hAnsi="Times New Roman"/>
          <w:sz w:val="24"/>
          <w:lang w:eastAsia="en-US"/>
        </w:rPr>
      </w:pPr>
      <w:r w:rsidRPr="006B390A">
        <w:rPr>
          <w:rFonts w:ascii="Times New Roman" w:hAnsi="Times New Roman"/>
          <w:sz w:val="24"/>
          <w:lang w:eastAsia="en-US"/>
        </w:rPr>
        <w:t xml:space="preserve">установленным критериям в сфере их предоставления, рассмотрев представленные </w:t>
      </w:r>
      <w:r w:rsidR="00B9062F" w:rsidRPr="006B390A">
        <w:rPr>
          <w:rFonts w:ascii="Times New Roman" w:hAnsi="Times New Roman"/>
          <w:sz w:val="24"/>
          <w:lang w:eastAsia="en-US"/>
        </w:rPr>
        <w:t>д</w:t>
      </w:r>
      <w:r w:rsidRPr="006B390A">
        <w:rPr>
          <w:rFonts w:ascii="Times New Roman" w:hAnsi="Times New Roman"/>
          <w:sz w:val="24"/>
          <w:lang w:eastAsia="en-US"/>
        </w:rPr>
        <w:t>окументы.</w:t>
      </w:r>
    </w:p>
    <w:p w:rsidR="00057926" w:rsidRPr="006B390A" w:rsidRDefault="00057926" w:rsidP="00B9062F">
      <w:pPr>
        <w:widowControl w:val="0"/>
        <w:autoSpaceDE w:val="0"/>
        <w:autoSpaceDN w:val="0"/>
        <w:spacing w:after="0" w:line="240" w:lineRule="auto"/>
        <w:ind w:right="-1" w:firstLine="709"/>
        <w:jc w:val="both"/>
        <w:rPr>
          <w:rFonts w:ascii="Times New Roman" w:hAnsi="Times New Roman"/>
          <w:sz w:val="24"/>
          <w:lang w:eastAsia="en-US"/>
        </w:rPr>
      </w:pPr>
      <w:proofErr w:type="gramStart"/>
      <w:r w:rsidRPr="006B390A">
        <w:rPr>
          <w:rFonts w:ascii="Times New Roman" w:hAnsi="Times New Roman"/>
          <w:sz w:val="24"/>
          <w:lang w:eastAsia="en-US"/>
        </w:rPr>
        <w:t>Подтверждаем, что организация не является некоммерческой организацией, выполняющей функции иностранного агента, и на протяжении одного года и более оказывает названные общественно полезные услуги, соответствующие критериям оценки качества оказания общественно полезных услуг, утвержденным постановлением Правительства Российской</w:t>
      </w:r>
      <w:r w:rsidR="00951625" w:rsidRPr="006B390A">
        <w:rPr>
          <w:rFonts w:ascii="Times New Roman" w:hAnsi="Times New Roman"/>
          <w:sz w:val="24"/>
          <w:lang w:eastAsia="en-US"/>
        </w:rPr>
        <w:t xml:space="preserve"> </w:t>
      </w:r>
      <w:r w:rsidRPr="006B390A">
        <w:rPr>
          <w:rFonts w:ascii="Times New Roman" w:hAnsi="Times New Roman"/>
          <w:sz w:val="24"/>
          <w:lang w:eastAsia="en-US"/>
        </w:rPr>
        <w:t>Федерации от 27 октября 2016 г</w:t>
      </w:r>
      <w:r w:rsidR="00B9062F" w:rsidRPr="006B390A">
        <w:rPr>
          <w:rFonts w:ascii="Times New Roman" w:hAnsi="Times New Roman"/>
          <w:sz w:val="24"/>
          <w:lang w:eastAsia="en-US"/>
        </w:rPr>
        <w:t>ода</w:t>
      </w:r>
      <w:r w:rsidRPr="006B390A">
        <w:rPr>
          <w:rFonts w:ascii="Times New Roman" w:hAnsi="Times New Roman"/>
          <w:sz w:val="24"/>
          <w:lang w:eastAsia="en-US"/>
        </w:rPr>
        <w:t xml:space="preserve"> № 1096 </w:t>
      </w:r>
      <w:r w:rsidRPr="006B390A">
        <w:rPr>
          <w:rFonts w:ascii="Times New Roman" w:hAnsi="Times New Roman"/>
          <w:sz w:val="24"/>
          <w:lang w:eastAsia="en-US"/>
        </w:rPr>
        <w:lastRenderedPageBreak/>
        <w:t>«Об утверждении перечня общественно полезных услуг и критериев оценки качества их оказания»:</w:t>
      </w:r>
      <w:proofErr w:type="gramEnd"/>
    </w:p>
    <w:p w:rsidR="00057926" w:rsidRPr="006B390A" w:rsidRDefault="00057926" w:rsidP="00B9062F">
      <w:pPr>
        <w:widowControl w:val="0"/>
        <w:autoSpaceDE w:val="0"/>
        <w:autoSpaceDN w:val="0"/>
        <w:spacing w:after="0" w:line="240" w:lineRule="auto"/>
        <w:ind w:right="-1"/>
        <w:jc w:val="both"/>
        <w:rPr>
          <w:rFonts w:ascii="Times New Roman" w:hAnsi="Times New Roman"/>
          <w:sz w:val="24"/>
          <w:lang w:eastAsia="en-US"/>
        </w:rPr>
      </w:pPr>
      <w:r w:rsidRPr="006B390A">
        <w:rPr>
          <w:rFonts w:ascii="Times New Roman" w:hAnsi="Times New Roman"/>
          <w:sz w:val="24"/>
          <w:lang w:eastAsia="en-US"/>
        </w:rPr>
        <w:t>_________________________________________________________________________________________________________________________________________________________________________________________________________________________________</w:t>
      </w:r>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r w:rsidRPr="006B390A">
        <w:rPr>
          <w:rFonts w:ascii="Times New Roman" w:hAnsi="Times New Roman"/>
          <w:sz w:val="16"/>
          <w:szCs w:val="16"/>
          <w:lang w:eastAsia="en-US"/>
        </w:rPr>
        <w:t xml:space="preserve">(подтверждение соответствия общественно полезной </w:t>
      </w:r>
      <w:proofErr w:type="gramStart"/>
      <w:r w:rsidRPr="006B390A">
        <w:rPr>
          <w:rFonts w:ascii="Times New Roman" w:hAnsi="Times New Roman"/>
          <w:sz w:val="16"/>
          <w:szCs w:val="16"/>
          <w:lang w:eastAsia="en-US"/>
        </w:rPr>
        <w:t>услуги</w:t>
      </w:r>
      <w:proofErr w:type="gramEnd"/>
      <w:r w:rsidRPr="006B390A">
        <w:rPr>
          <w:rFonts w:ascii="Times New Roman" w:hAnsi="Times New Roman"/>
          <w:sz w:val="16"/>
          <w:szCs w:val="16"/>
          <w:lang w:eastAsia="en-US"/>
        </w:rPr>
        <w:t xml:space="preserve"> установленным нормативными правовыми актами</w:t>
      </w:r>
    </w:p>
    <w:p w:rsidR="00057926" w:rsidRPr="006B390A" w:rsidRDefault="00057926" w:rsidP="006230CE">
      <w:pPr>
        <w:widowControl w:val="0"/>
        <w:autoSpaceDE w:val="0"/>
        <w:autoSpaceDN w:val="0"/>
        <w:spacing w:after="0" w:line="240" w:lineRule="auto"/>
        <w:ind w:left="-426" w:right="-852"/>
        <w:jc w:val="center"/>
        <w:rPr>
          <w:rFonts w:ascii="Times New Roman" w:hAnsi="Times New Roman"/>
          <w:sz w:val="16"/>
          <w:szCs w:val="16"/>
          <w:lang w:eastAsia="en-US"/>
        </w:rPr>
      </w:pPr>
      <w:r w:rsidRPr="006B390A">
        <w:rPr>
          <w:rFonts w:ascii="Times New Roman" w:hAnsi="Times New Roman"/>
          <w:sz w:val="16"/>
          <w:szCs w:val="16"/>
          <w:lang w:eastAsia="en-US"/>
        </w:rPr>
        <w:t>Российской Федерации</w:t>
      </w:r>
      <w:r w:rsidR="00951625" w:rsidRPr="006B390A">
        <w:rPr>
          <w:rFonts w:ascii="Times New Roman" w:hAnsi="Times New Roman"/>
          <w:sz w:val="16"/>
          <w:szCs w:val="16"/>
          <w:lang w:eastAsia="en-US"/>
        </w:rPr>
        <w:t xml:space="preserve"> </w:t>
      </w:r>
      <w:r w:rsidRPr="006B390A">
        <w:rPr>
          <w:rFonts w:ascii="Times New Roman" w:hAnsi="Times New Roman"/>
          <w:sz w:val="16"/>
          <w:szCs w:val="16"/>
          <w:lang w:eastAsia="en-US"/>
        </w:rPr>
        <w:t>требованиям к ее содержанию (объем, сроки, качество предоставления);</w:t>
      </w:r>
    </w:p>
    <w:p w:rsidR="00057926" w:rsidRPr="006B390A" w:rsidRDefault="00057926" w:rsidP="00B9062F">
      <w:pPr>
        <w:widowControl w:val="0"/>
        <w:autoSpaceDE w:val="0"/>
        <w:autoSpaceDN w:val="0"/>
        <w:spacing w:after="0" w:line="240" w:lineRule="auto"/>
        <w:ind w:right="-1"/>
        <w:jc w:val="center"/>
        <w:rPr>
          <w:rFonts w:ascii="Times New Roman" w:hAnsi="Times New Roman"/>
          <w:sz w:val="24"/>
          <w:szCs w:val="24"/>
          <w:lang w:eastAsia="en-US"/>
        </w:rPr>
      </w:pPr>
      <w:r w:rsidRPr="006B390A">
        <w:rPr>
          <w:rFonts w:ascii="Times New Roman" w:hAnsi="Times New Roman"/>
          <w:sz w:val="24"/>
          <w:szCs w:val="24"/>
          <w:lang w:eastAsia="en-US"/>
        </w:rPr>
        <w:t>__________________________________________________________________________________________________________________________________________</w:t>
      </w:r>
      <w:r w:rsidR="00951625" w:rsidRPr="006B390A">
        <w:rPr>
          <w:rFonts w:ascii="Times New Roman" w:hAnsi="Times New Roman"/>
          <w:sz w:val="24"/>
          <w:szCs w:val="24"/>
          <w:lang w:eastAsia="en-US"/>
        </w:rPr>
        <w:t>____________</w:t>
      </w:r>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proofErr w:type="gramStart"/>
      <w:r w:rsidRPr="006B390A">
        <w:rPr>
          <w:rFonts w:ascii="Times New Roman" w:hAnsi="Times New Roman"/>
          <w:sz w:val="16"/>
          <w:szCs w:val="16"/>
          <w:lang w:eastAsia="en-US"/>
        </w:rPr>
        <w:t>(подтверждение наличия у лиц, непосредственно задействованных в исполнении общественно полезной услуги (в том числе</w:t>
      </w:r>
      <w:proofErr w:type="gramEnd"/>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r w:rsidRPr="006B390A">
        <w:rPr>
          <w:rFonts w:ascii="Times New Roman" w:hAnsi="Times New Roman"/>
          <w:sz w:val="16"/>
          <w:szCs w:val="16"/>
          <w:lang w:eastAsia="en-US"/>
        </w:rPr>
        <w:t>работников организации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достаточность количества таких лиц)</w:t>
      </w:r>
    </w:p>
    <w:p w:rsidR="00B9062F"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r w:rsidRPr="006B390A">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w:t>
      </w:r>
      <w:r w:rsidR="00951625" w:rsidRPr="006B390A">
        <w:rPr>
          <w:rFonts w:ascii="Times New Roman" w:hAnsi="Times New Roman"/>
          <w:sz w:val="16"/>
          <w:szCs w:val="16"/>
          <w:lang w:eastAsia="en-US"/>
        </w:rPr>
        <w:t xml:space="preserve"> </w:t>
      </w:r>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proofErr w:type="gramStart"/>
      <w:r w:rsidRPr="006B390A">
        <w:rPr>
          <w:rFonts w:ascii="Times New Roman" w:hAnsi="Times New Roman"/>
          <w:sz w:val="16"/>
          <w:szCs w:val="16"/>
          <w:lang w:eastAsia="en-US"/>
        </w:rPr>
        <w:t>(подтверждение удовлетворенности получателей общественно полезных услуг качеством их оказания (отсутствие жалоб на</w:t>
      </w:r>
      <w:proofErr w:type="gramEnd"/>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r w:rsidRPr="006B390A">
        <w:rPr>
          <w:rFonts w:ascii="Times New Roman" w:hAnsi="Times New Roman"/>
          <w:sz w:val="16"/>
          <w:szCs w:val="16"/>
          <w:lang w:eastAsia="en-US"/>
        </w:rPr>
        <w:t>действия (бездействие) и (или) решения организации, связанные с оказанием ею общественно полезных услуг, признанных обоснованными судом, органами государственного контроля (надзора) и муниципального надзора, иными</w:t>
      </w:r>
      <w:r w:rsidR="009C36E8" w:rsidRPr="006B390A">
        <w:rPr>
          <w:rFonts w:ascii="Times New Roman" w:hAnsi="Times New Roman"/>
          <w:sz w:val="16"/>
          <w:szCs w:val="16"/>
          <w:lang w:eastAsia="en-US"/>
        </w:rPr>
        <w:t xml:space="preserve"> государственными</w:t>
      </w:r>
      <w:r w:rsidRPr="006B390A">
        <w:rPr>
          <w:rFonts w:ascii="Times New Roman" w:hAnsi="Times New Roman"/>
          <w:sz w:val="16"/>
          <w:szCs w:val="16"/>
          <w:lang w:eastAsia="en-US"/>
        </w:rPr>
        <w:t xml:space="preserve"> органами в соответствии с их компетенцией в течение 2 лет, предшествующих выдаче заключения)</w:t>
      </w:r>
    </w:p>
    <w:p w:rsidR="00057926" w:rsidRPr="006B390A" w:rsidRDefault="00057926" w:rsidP="00B9062F">
      <w:pPr>
        <w:widowControl w:val="0"/>
        <w:autoSpaceDE w:val="0"/>
        <w:autoSpaceDN w:val="0"/>
        <w:spacing w:after="0" w:line="240" w:lineRule="auto"/>
        <w:ind w:right="-1"/>
        <w:jc w:val="center"/>
        <w:rPr>
          <w:rFonts w:ascii="Times New Roman" w:hAnsi="Times New Roman"/>
          <w:sz w:val="24"/>
          <w:szCs w:val="24"/>
          <w:lang w:eastAsia="en-US"/>
        </w:rPr>
      </w:pPr>
      <w:r w:rsidRPr="006B390A">
        <w:rPr>
          <w:rFonts w:ascii="Times New Roman" w:hAnsi="Times New Roman"/>
          <w:sz w:val="24"/>
          <w:szCs w:val="24"/>
          <w:lang w:eastAsia="en-US"/>
        </w:rPr>
        <w:t>______________________________________________________________________________________________________________________________________________________</w:t>
      </w:r>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r w:rsidRPr="006B390A">
        <w:rPr>
          <w:rFonts w:ascii="Times New Roman" w:hAnsi="Times New Roman"/>
          <w:sz w:val="16"/>
          <w:szCs w:val="16"/>
          <w:lang w:eastAsia="en-US"/>
        </w:rPr>
        <w:t>(подтверждение открытости и доступности информации о некоммерческой организации)</w:t>
      </w:r>
    </w:p>
    <w:p w:rsidR="00057926" w:rsidRPr="006B390A" w:rsidRDefault="00057926" w:rsidP="00B9062F">
      <w:pPr>
        <w:widowControl w:val="0"/>
        <w:autoSpaceDE w:val="0"/>
        <w:autoSpaceDN w:val="0"/>
        <w:spacing w:after="0" w:line="240" w:lineRule="auto"/>
        <w:ind w:right="-1"/>
        <w:jc w:val="center"/>
        <w:rPr>
          <w:rFonts w:ascii="Times New Roman" w:hAnsi="Times New Roman"/>
          <w:sz w:val="24"/>
          <w:szCs w:val="24"/>
          <w:lang w:eastAsia="en-US"/>
        </w:rPr>
      </w:pPr>
      <w:r w:rsidRPr="006B390A">
        <w:rPr>
          <w:rFonts w:ascii="Times New Roman" w:hAnsi="Times New Roman"/>
          <w:sz w:val="24"/>
          <w:szCs w:val="24"/>
          <w:lang w:eastAsia="en-US"/>
        </w:rPr>
        <w:t>______________________________________________________________________________________________________________________________________________________</w:t>
      </w:r>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proofErr w:type="gramStart"/>
      <w:r w:rsidRPr="006B390A">
        <w:rPr>
          <w:rFonts w:ascii="Times New Roman" w:hAnsi="Times New Roman"/>
          <w:sz w:val="16"/>
          <w:szCs w:val="16"/>
          <w:lang w:eastAsia="en-US"/>
        </w:rPr>
        <w:t>(подтверждение отсутствия организации в реестре недобросовестных поставщиков по результатам оказания услуги в рамках</w:t>
      </w:r>
      <w:proofErr w:type="gramEnd"/>
    </w:p>
    <w:p w:rsidR="00057926" w:rsidRPr="006B390A" w:rsidRDefault="00057926" w:rsidP="00B9062F">
      <w:pPr>
        <w:widowControl w:val="0"/>
        <w:autoSpaceDE w:val="0"/>
        <w:autoSpaceDN w:val="0"/>
        <w:spacing w:after="0" w:line="240" w:lineRule="auto"/>
        <w:ind w:right="-1"/>
        <w:jc w:val="center"/>
        <w:rPr>
          <w:rFonts w:ascii="Times New Roman" w:hAnsi="Times New Roman"/>
          <w:sz w:val="16"/>
          <w:szCs w:val="16"/>
          <w:lang w:eastAsia="en-US"/>
        </w:rPr>
      </w:pPr>
      <w:r w:rsidRPr="006B390A">
        <w:rPr>
          <w:rFonts w:ascii="Times New Roman" w:hAnsi="Times New Roman"/>
          <w:sz w:val="16"/>
          <w:szCs w:val="16"/>
          <w:lang w:eastAsia="en-US"/>
        </w:rPr>
        <w:t>исполнения контрактов, заключенных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в течение 2 лет, предшествующих выдаче заключения)</w:t>
      </w:r>
    </w:p>
    <w:p w:rsidR="00057926" w:rsidRPr="006B390A" w:rsidRDefault="00057926" w:rsidP="006230CE">
      <w:pPr>
        <w:widowControl w:val="0"/>
        <w:autoSpaceDE w:val="0"/>
        <w:autoSpaceDN w:val="0"/>
        <w:spacing w:after="0" w:line="240" w:lineRule="auto"/>
        <w:ind w:left="-426" w:right="-852"/>
        <w:jc w:val="center"/>
        <w:rPr>
          <w:rFonts w:ascii="Times New Roman" w:hAnsi="Times New Roman"/>
          <w:sz w:val="16"/>
          <w:szCs w:val="16"/>
          <w:lang w:eastAsia="en-US"/>
        </w:rPr>
      </w:pPr>
    </w:p>
    <w:p w:rsidR="00057926" w:rsidRPr="006B390A" w:rsidRDefault="00057926" w:rsidP="00B9062F">
      <w:pPr>
        <w:widowControl w:val="0"/>
        <w:autoSpaceDE w:val="0"/>
        <w:autoSpaceDN w:val="0"/>
        <w:spacing w:after="0" w:line="240" w:lineRule="auto"/>
        <w:ind w:right="-1"/>
        <w:jc w:val="both"/>
        <w:rPr>
          <w:rFonts w:ascii="Times New Roman" w:hAnsi="Times New Roman"/>
          <w:sz w:val="24"/>
          <w:szCs w:val="24"/>
          <w:lang w:eastAsia="en-US"/>
        </w:rPr>
      </w:pPr>
      <w:r w:rsidRPr="006B390A">
        <w:rPr>
          <w:rFonts w:ascii="Times New Roman" w:hAnsi="Times New Roman"/>
          <w:sz w:val="24"/>
          <w:szCs w:val="24"/>
          <w:lang w:eastAsia="en-US"/>
        </w:rPr>
        <w:t>Подтверждающие документы прилагаются</w:t>
      </w:r>
      <w:r w:rsidR="006330E6" w:rsidRPr="006B390A">
        <w:rPr>
          <w:rFonts w:ascii="Times New Roman" w:hAnsi="Times New Roman"/>
          <w:sz w:val="24"/>
          <w:szCs w:val="24"/>
          <w:lang w:eastAsia="en-US"/>
        </w:rPr>
        <w:t>:</w:t>
      </w:r>
    </w:p>
    <w:p w:rsidR="00951625" w:rsidRPr="006B390A" w:rsidRDefault="006330E6" w:rsidP="00B9062F">
      <w:pPr>
        <w:pStyle w:val="a7"/>
        <w:widowControl w:val="0"/>
        <w:numPr>
          <w:ilvl w:val="0"/>
          <w:numId w:val="43"/>
        </w:numPr>
        <w:autoSpaceDE w:val="0"/>
        <w:autoSpaceDN w:val="0"/>
        <w:spacing w:after="0" w:line="240" w:lineRule="auto"/>
        <w:ind w:left="0" w:right="-1" w:firstLine="709"/>
        <w:jc w:val="both"/>
        <w:rPr>
          <w:rFonts w:ascii="Times New Roman" w:hAnsi="Times New Roman"/>
          <w:sz w:val="24"/>
          <w:szCs w:val="24"/>
          <w:lang w:eastAsia="en-US"/>
        </w:rPr>
      </w:pPr>
      <w:r w:rsidRPr="006B390A">
        <w:rPr>
          <w:rFonts w:ascii="Times New Roman" w:hAnsi="Times New Roman"/>
          <w:sz w:val="24"/>
          <w:szCs w:val="24"/>
          <w:lang w:eastAsia="en-US"/>
        </w:rPr>
        <w:t>___________________________________________</w:t>
      </w:r>
      <w:r w:rsidR="00951625" w:rsidRPr="006B390A">
        <w:rPr>
          <w:rFonts w:ascii="Times New Roman" w:hAnsi="Times New Roman"/>
          <w:sz w:val="24"/>
          <w:szCs w:val="24"/>
          <w:lang w:eastAsia="en-US"/>
        </w:rPr>
        <w:t>________________</w:t>
      </w:r>
      <w:r w:rsidRPr="006B390A">
        <w:rPr>
          <w:rFonts w:ascii="Times New Roman" w:hAnsi="Times New Roman"/>
          <w:sz w:val="24"/>
          <w:szCs w:val="24"/>
          <w:lang w:eastAsia="en-US"/>
        </w:rPr>
        <w:t>____</w:t>
      </w:r>
    </w:p>
    <w:p w:rsidR="006330E6" w:rsidRPr="006B390A" w:rsidRDefault="006330E6" w:rsidP="00B9062F">
      <w:pPr>
        <w:pStyle w:val="a7"/>
        <w:widowControl w:val="0"/>
        <w:numPr>
          <w:ilvl w:val="0"/>
          <w:numId w:val="43"/>
        </w:numPr>
        <w:autoSpaceDE w:val="0"/>
        <w:autoSpaceDN w:val="0"/>
        <w:spacing w:after="0" w:line="240" w:lineRule="auto"/>
        <w:ind w:left="0" w:right="-1" w:firstLine="709"/>
        <w:jc w:val="both"/>
        <w:rPr>
          <w:rFonts w:ascii="Times New Roman" w:hAnsi="Times New Roman"/>
          <w:sz w:val="24"/>
          <w:szCs w:val="24"/>
          <w:lang w:eastAsia="en-US"/>
        </w:rPr>
      </w:pPr>
      <w:r w:rsidRPr="006B390A">
        <w:rPr>
          <w:rFonts w:ascii="Times New Roman" w:hAnsi="Times New Roman"/>
          <w:sz w:val="24"/>
          <w:szCs w:val="24"/>
          <w:lang w:eastAsia="en-US"/>
        </w:rPr>
        <w:t>__________________________________________</w:t>
      </w:r>
      <w:r w:rsidR="00951625" w:rsidRPr="006B390A">
        <w:rPr>
          <w:rFonts w:ascii="Times New Roman" w:hAnsi="Times New Roman"/>
          <w:sz w:val="24"/>
          <w:szCs w:val="24"/>
          <w:lang w:eastAsia="en-US"/>
        </w:rPr>
        <w:t>________________</w:t>
      </w:r>
      <w:r w:rsidRPr="006B390A">
        <w:rPr>
          <w:rFonts w:ascii="Times New Roman" w:hAnsi="Times New Roman"/>
          <w:sz w:val="24"/>
          <w:szCs w:val="24"/>
          <w:lang w:eastAsia="en-US"/>
        </w:rPr>
        <w:t>_____</w:t>
      </w:r>
    </w:p>
    <w:p w:rsidR="006330E6" w:rsidRPr="006B390A" w:rsidRDefault="006330E6" w:rsidP="00B9062F">
      <w:pPr>
        <w:pStyle w:val="a7"/>
        <w:widowControl w:val="0"/>
        <w:numPr>
          <w:ilvl w:val="0"/>
          <w:numId w:val="43"/>
        </w:numPr>
        <w:autoSpaceDE w:val="0"/>
        <w:autoSpaceDN w:val="0"/>
        <w:spacing w:after="0" w:line="240" w:lineRule="auto"/>
        <w:ind w:left="0" w:right="-852" w:firstLine="709"/>
        <w:jc w:val="both"/>
        <w:rPr>
          <w:rFonts w:ascii="Times New Roman" w:hAnsi="Times New Roman"/>
          <w:sz w:val="24"/>
          <w:szCs w:val="24"/>
          <w:lang w:eastAsia="en-US"/>
        </w:rPr>
      </w:pPr>
      <w:r w:rsidRPr="006B390A">
        <w:rPr>
          <w:rFonts w:ascii="Times New Roman" w:hAnsi="Times New Roman"/>
          <w:sz w:val="24"/>
          <w:szCs w:val="24"/>
          <w:lang w:eastAsia="en-US"/>
        </w:rPr>
        <w:t>___________________________________________________</w:t>
      </w:r>
      <w:r w:rsidR="00951625" w:rsidRPr="006B390A">
        <w:rPr>
          <w:rFonts w:ascii="Times New Roman" w:hAnsi="Times New Roman"/>
          <w:sz w:val="24"/>
          <w:szCs w:val="24"/>
          <w:lang w:eastAsia="en-US"/>
        </w:rPr>
        <w:t>____________</w:t>
      </w:r>
    </w:p>
    <w:p w:rsidR="006330E6" w:rsidRPr="006B390A" w:rsidRDefault="006330E6" w:rsidP="006230CE">
      <w:pPr>
        <w:pStyle w:val="a7"/>
        <w:widowControl w:val="0"/>
        <w:autoSpaceDE w:val="0"/>
        <w:autoSpaceDN w:val="0"/>
        <w:spacing w:after="0" w:line="240" w:lineRule="auto"/>
        <w:ind w:left="586" w:right="140"/>
        <w:jc w:val="both"/>
        <w:rPr>
          <w:rFonts w:ascii="Times New Roman" w:hAnsi="Times New Roman"/>
          <w:sz w:val="24"/>
          <w:szCs w:val="24"/>
          <w:lang w:eastAsia="en-US"/>
        </w:rPr>
      </w:pPr>
    </w:p>
    <w:p w:rsidR="006330E6" w:rsidRPr="006B390A" w:rsidRDefault="006330E6" w:rsidP="00B9062F">
      <w:pPr>
        <w:widowControl w:val="0"/>
        <w:autoSpaceDE w:val="0"/>
        <w:autoSpaceDN w:val="0"/>
        <w:spacing w:after="0" w:line="240" w:lineRule="auto"/>
        <w:jc w:val="both"/>
        <w:rPr>
          <w:rFonts w:ascii="Times New Roman" w:hAnsi="Times New Roman"/>
          <w:sz w:val="27"/>
          <w:szCs w:val="28"/>
          <w:lang w:eastAsia="en-US"/>
        </w:rPr>
      </w:pPr>
      <w:r w:rsidRPr="006B390A">
        <w:rPr>
          <w:rFonts w:ascii="Times New Roman" w:hAnsi="Times New Roman"/>
          <w:sz w:val="27"/>
          <w:szCs w:val="28"/>
          <w:lang w:eastAsia="en-US"/>
        </w:rPr>
        <w:t>___________________________________________________________________</w:t>
      </w:r>
    </w:p>
    <w:p w:rsidR="006330E6" w:rsidRPr="006B390A" w:rsidRDefault="006330E6" w:rsidP="00B9062F">
      <w:pPr>
        <w:widowControl w:val="0"/>
        <w:tabs>
          <w:tab w:val="left" w:pos="4355"/>
          <w:tab w:val="left" w:pos="8229"/>
        </w:tabs>
        <w:autoSpaceDE w:val="0"/>
        <w:autoSpaceDN w:val="0"/>
        <w:spacing w:after="0" w:line="240" w:lineRule="auto"/>
        <w:jc w:val="both"/>
        <w:rPr>
          <w:rFonts w:ascii="Times New Roman" w:hAnsi="Times New Roman"/>
          <w:lang w:eastAsia="en-US"/>
        </w:rPr>
      </w:pPr>
      <w:r w:rsidRPr="006B390A">
        <w:rPr>
          <w:rFonts w:ascii="Times New Roman" w:hAnsi="Times New Roman"/>
          <w:lang w:eastAsia="en-US"/>
        </w:rPr>
        <w:t>(Должность)</w:t>
      </w:r>
      <w:r w:rsidRPr="006B390A">
        <w:rPr>
          <w:rFonts w:ascii="Times New Roman" w:hAnsi="Times New Roman"/>
          <w:lang w:eastAsia="en-US"/>
        </w:rPr>
        <w:tab/>
        <w:t>(Подпись)</w:t>
      </w:r>
      <w:r w:rsidRPr="006B390A">
        <w:rPr>
          <w:rFonts w:ascii="Times New Roman" w:hAnsi="Times New Roman"/>
          <w:lang w:eastAsia="en-US"/>
        </w:rPr>
        <w:tab/>
        <w:t>(Ф.И.О.)</w:t>
      </w:r>
    </w:p>
    <w:p w:rsidR="006330E6" w:rsidRPr="006B390A" w:rsidRDefault="006330E6" w:rsidP="006230CE">
      <w:pPr>
        <w:widowControl w:val="0"/>
        <w:autoSpaceDE w:val="0"/>
        <w:autoSpaceDN w:val="0"/>
        <w:spacing w:after="0" w:line="240" w:lineRule="auto"/>
        <w:rPr>
          <w:rFonts w:ascii="Times New Roman" w:hAnsi="Times New Roman"/>
          <w:szCs w:val="28"/>
          <w:lang w:eastAsia="en-US"/>
        </w:rPr>
      </w:pPr>
    </w:p>
    <w:p w:rsidR="006330E6" w:rsidRPr="006B390A" w:rsidRDefault="006330E6" w:rsidP="00B9062F">
      <w:pPr>
        <w:widowControl w:val="0"/>
        <w:tabs>
          <w:tab w:val="left" w:pos="668"/>
          <w:tab w:val="left" w:pos="2098"/>
        </w:tabs>
        <w:autoSpaceDE w:val="0"/>
        <w:autoSpaceDN w:val="0"/>
        <w:spacing w:after="0" w:line="240" w:lineRule="auto"/>
        <w:rPr>
          <w:rFonts w:ascii="Times New Roman" w:hAnsi="Times New Roman"/>
          <w:lang w:eastAsia="en-US"/>
        </w:rPr>
      </w:pPr>
      <w:r w:rsidRPr="006B390A">
        <w:rPr>
          <w:rFonts w:ascii="Times New Roman" w:hAnsi="Times New Roman"/>
          <w:lang w:eastAsia="en-US"/>
        </w:rPr>
        <w:t>«</w:t>
      </w:r>
      <w:r w:rsidRPr="006B390A">
        <w:rPr>
          <w:rFonts w:ascii="Times New Roman" w:hAnsi="Times New Roman"/>
          <w:u w:val="single"/>
          <w:lang w:eastAsia="en-US"/>
        </w:rPr>
        <w:t xml:space="preserve"> </w:t>
      </w:r>
      <w:r w:rsidRPr="006B390A">
        <w:rPr>
          <w:rFonts w:ascii="Times New Roman" w:hAnsi="Times New Roman"/>
          <w:u w:val="single"/>
          <w:lang w:eastAsia="en-US"/>
        </w:rPr>
        <w:tab/>
      </w:r>
      <w:r w:rsidRPr="006B390A">
        <w:rPr>
          <w:rFonts w:ascii="Times New Roman" w:hAnsi="Times New Roman"/>
          <w:spacing w:val="-5"/>
          <w:lang w:eastAsia="en-US"/>
        </w:rPr>
        <w:t>»</w:t>
      </w:r>
      <w:r w:rsidRPr="006B390A">
        <w:rPr>
          <w:rFonts w:ascii="Times New Roman" w:hAnsi="Times New Roman"/>
          <w:spacing w:val="-5"/>
          <w:u w:val="single"/>
          <w:lang w:eastAsia="en-US"/>
        </w:rPr>
        <w:t xml:space="preserve"> </w:t>
      </w:r>
      <w:r w:rsidRPr="006B390A">
        <w:rPr>
          <w:rFonts w:ascii="Times New Roman" w:hAnsi="Times New Roman"/>
          <w:spacing w:val="-5"/>
          <w:u w:val="single"/>
          <w:lang w:eastAsia="en-US"/>
        </w:rPr>
        <w:tab/>
      </w:r>
      <w:r w:rsidR="00B9062F" w:rsidRPr="006B390A">
        <w:rPr>
          <w:rFonts w:ascii="Times New Roman" w:hAnsi="Times New Roman"/>
          <w:spacing w:val="-5"/>
          <w:u w:val="single"/>
          <w:lang w:eastAsia="en-US"/>
        </w:rPr>
        <w:t xml:space="preserve"> </w:t>
      </w:r>
      <w:r w:rsidRPr="006B390A">
        <w:rPr>
          <w:rFonts w:ascii="Times New Roman" w:hAnsi="Times New Roman"/>
          <w:lang w:eastAsia="en-US"/>
        </w:rPr>
        <w:t>20</w:t>
      </w:r>
      <w:r w:rsidR="00B9062F" w:rsidRPr="006B390A">
        <w:rPr>
          <w:rFonts w:ascii="Times New Roman" w:hAnsi="Times New Roman"/>
          <w:lang w:eastAsia="en-US"/>
        </w:rPr>
        <w:t>___</w:t>
      </w:r>
      <w:r w:rsidRPr="006B390A">
        <w:rPr>
          <w:rFonts w:ascii="Times New Roman" w:hAnsi="Times New Roman"/>
          <w:spacing w:val="53"/>
          <w:u w:val="single"/>
          <w:lang w:eastAsia="en-US"/>
        </w:rPr>
        <w:t xml:space="preserve"> </w:t>
      </w:r>
      <w:r w:rsidRPr="006B390A">
        <w:rPr>
          <w:rFonts w:ascii="Times New Roman" w:hAnsi="Times New Roman"/>
          <w:lang w:eastAsia="en-US"/>
        </w:rPr>
        <w:t>г.</w:t>
      </w:r>
    </w:p>
    <w:p w:rsidR="006330E6" w:rsidRPr="006B390A" w:rsidRDefault="006330E6" w:rsidP="006230CE">
      <w:pPr>
        <w:widowControl w:val="0"/>
        <w:autoSpaceDE w:val="0"/>
        <w:autoSpaceDN w:val="0"/>
        <w:spacing w:after="0" w:line="240" w:lineRule="auto"/>
        <w:rPr>
          <w:rFonts w:ascii="Times New Roman" w:hAnsi="Times New Roman"/>
          <w:sz w:val="21"/>
          <w:szCs w:val="28"/>
          <w:lang w:eastAsia="en-US"/>
        </w:rPr>
      </w:pPr>
    </w:p>
    <w:p w:rsidR="006330E6" w:rsidRPr="006B390A" w:rsidRDefault="006330E6" w:rsidP="00B9062F">
      <w:pPr>
        <w:widowControl w:val="0"/>
        <w:autoSpaceDE w:val="0"/>
        <w:autoSpaceDN w:val="0"/>
        <w:spacing w:after="0" w:line="240" w:lineRule="auto"/>
        <w:rPr>
          <w:rFonts w:ascii="Times New Roman" w:hAnsi="Times New Roman"/>
          <w:lang w:eastAsia="en-US"/>
        </w:rPr>
      </w:pPr>
      <w:r w:rsidRPr="006B390A">
        <w:rPr>
          <w:rFonts w:ascii="Times New Roman" w:hAnsi="Times New Roman"/>
          <w:lang w:eastAsia="en-US"/>
        </w:rPr>
        <w:t>М.П. (при наличии)</w:t>
      </w:r>
    </w:p>
    <w:p w:rsidR="009338B3" w:rsidRPr="006B390A" w:rsidRDefault="009338B3" w:rsidP="006230CE">
      <w:pPr>
        <w:spacing w:after="0" w:line="240" w:lineRule="auto"/>
        <w:jc w:val="right"/>
        <w:rPr>
          <w:rFonts w:ascii="Times New Roman" w:hAnsi="Times New Roman"/>
          <w:strike/>
          <w:sz w:val="28"/>
          <w:szCs w:val="28"/>
        </w:rPr>
      </w:pPr>
      <w:bookmarkStart w:id="2" w:name="_Hlk13579895"/>
    </w:p>
    <w:p w:rsidR="009338B3" w:rsidRPr="006B390A" w:rsidRDefault="009338B3" w:rsidP="006230CE">
      <w:pPr>
        <w:spacing w:after="0" w:line="240" w:lineRule="auto"/>
        <w:jc w:val="right"/>
        <w:rPr>
          <w:rFonts w:ascii="Times New Roman" w:hAnsi="Times New Roman"/>
          <w:strike/>
          <w:sz w:val="28"/>
          <w:szCs w:val="28"/>
        </w:rPr>
      </w:pPr>
    </w:p>
    <w:p w:rsidR="009338B3" w:rsidRPr="006B390A" w:rsidRDefault="000929B7" w:rsidP="000929B7">
      <w:pPr>
        <w:spacing w:after="0" w:line="240" w:lineRule="auto"/>
        <w:jc w:val="center"/>
        <w:rPr>
          <w:rFonts w:ascii="Times New Roman" w:hAnsi="Times New Roman"/>
          <w:sz w:val="28"/>
          <w:szCs w:val="28"/>
        </w:rPr>
      </w:pPr>
      <w:r w:rsidRPr="006B390A">
        <w:rPr>
          <w:rFonts w:ascii="Times New Roman" w:hAnsi="Times New Roman"/>
          <w:sz w:val="28"/>
          <w:szCs w:val="28"/>
        </w:rPr>
        <w:t>_____________________</w:t>
      </w:r>
      <w:bookmarkEnd w:id="0"/>
    </w:p>
    <w:bookmarkEnd w:id="2"/>
    <w:sectPr w:rsidR="009338B3" w:rsidRPr="006B390A" w:rsidSect="00AE3182">
      <w:headerReference w:type="default" r:id="rId10"/>
      <w:type w:val="continuous"/>
      <w:pgSz w:w="11906" w:h="16838"/>
      <w:pgMar w:top="1134" w:right="1276" w:bottom="1134" w:left="1559" w:header="567"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DAC" w:rsidRDefault="00AD3DAC" w:rsidP="0059024F">
      <w:pPr>
        <w:spacing w:after="0" w:line="240" w:lineRule="auto"/>
      </w:pPr>
      <w:r>
        <w:separator/>
      </w:r>
    </w:p>
  </w:endnote>
  <w:endnote w:type="continuationSeparator" w:id="0">
    <w:p w:rsidR="00AD3DAC" w:rsidRDefault="00AD3DAC" w:rsidP="00590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DAC" w:rsidRDefault="00AD3DAC" w:rsidP="0059024F">
      <w:pPr>
        <w:spacing w:after="0" w:line="240" w:lineRule="auto"/>
      </w:pPr>
      <w:r>
        <w:separator/>
      </w:r>
    </w:p>
  </w:footnote>
  <w:footnote w:type="continuationSeparator" w:id="0">
    <w:p w:rsidR="00AD3DAC" w:rsidRDefault="00AD3DAC" w:rsidP="005902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043194"/>
      <w:docPartObj>
        <w:docPartGallery w:val="Page Numbers (Top of Page)"/>
        <w:docPartUnique/>
      </w:docPartObj>
    </w:sdtPr>
    <w:sdtEndPr>
      <w:rPr>
        <w:rFonts w:ascii="Times New Roman" w:hAnsi="Times New Roman"/>
      </w:rPr>
    </w:sdtEndPr>
    <w:sdtContent>
      <w:p w:rsidR="008E1DBF" w:rsidRPr="00AE3182" w:rsidRDefault="008E1DBF" w:rsidP="00404F38">
        <w:pPr>
          <w:pStyle w:val="af4"/>
          <w:jc w:val="center"/>
          <w:rPr>
            <w:rFonts w:ascii="Times New Roman" w:hAnsi="Times New Roman"/>
          </w:rPr>
        </w:pPr>
        <w:r w:rsidRPr="00AE3182">
          <w:rPr>
            <w:rFonts w:ascii="Times New Roman" w:hAnsi="Times New Roman"/>
          </w:rPr>
          <w:fldChar w:fldCharType="begin"/>
        </w:r>
        <w:r w:rsidRPr="00AE3182">
          <w:rPr>
            <w:rFonts w:ascii="Times New Roman" w:hAnsi="Times New Roman"/>
          </w:rPr>
          <w:instrText>PAGE   \* MERGEFORMAT</w:instrText>
        </w:r>
        <w:r w:rsidRPr="00AE3182">
          <w:rPr>
            <w:rFonts w:ascii="Times New Roman" w:hAnsi="Times New Roman"/>
          </w:rPr>
          <w:fldChar w:fldCharType="separate"/>
        </w:r>
        <w:r w:rsidR="006B390A">
          <w:rPr>
            <w:rFonts w:ascii="Times New Roman" w:hAnsi="Times New Roman"/>
            <w:noProof/>
          </w:rPr>
          <w:t>31</w:t>
        </w:r>
        <w:r w:rsidRPr="00AE3182">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3">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4">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5">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6">
    <w:nsid w:val="0D17530E"/>
    <w:multiLevelType w:val="hybridMultilevel"/>
    <w:tmpl w:val="71C64506"/>
    <w:lvl w:ilvl="0" w:tplc="7B30862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907984"/>
    <w:multiLevelType w:val="hybridMultilevel"/>
    <w:tmpl w:val="2E0A8444"/>
    <w:lvl w:ilvl="0" w:tplc="83DE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656256"/>
    <w:multiLevelType w:val="hybridMultilevel"/>
    <w:tmpl w:val="62721894"/>
    <w:lvl w:ilvl="0" w:tplc="33E2EEFC">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A714A2"/>
    <w:multiLevelType w:val="hybridMultilevel"/>
    <w:tmpl w:val="582278E0"/>
    <w:lvl w:ilvl="0" w:tplc="0419000F">
      <w:start w:val="3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B409A3"/>
    <w:multiLevelType w:val="hybridMultilevel"/>
    <w:tmpl w:val="FD4276F4"/>
    <w:lvl w:ilvl="0" w:tplc="C2303516">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11">
    <w:nsid w:val="24D10FE6"/>
    <w:multiLevelType w:val="hybridMultilevel"/>
    <w:tmpl w:val="48C87274"/>
    <w:lvl w:ilvl="0" w:tplc="62B40F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BA52145"/>
    <w:multiLevelType w:val="hybridMultilevel"/>
    <w:tmpl w:val="21CACAF8"/>
    <w:lvl w:ilvl="0" w:tplc="E6DAC084">
      <w:start w:val="1"/>
      <w:numFmt w:val="decimal"/>
      <w:lvlText w:val="%1."/>
      <w:lvlJc w:val="left"/>
      <w:pPr>
        <w:ind w:left="153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2D250D43"/>
    <w:multiLevelType w:val="hybridMultilevel"/>
    <w:tmpl w:val="FA4826A0"/>
    <w:lvl w:ilvl="0" w:tplc="37AE846E">
      <w:start w:val="6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2B0C06"/>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5">
    <w:nsid w:val="3A616B51"/>
    <w:multiLevelType w:val="hybridMultilevel"/>
    <w:tmpl w:val="9A74DCF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F93364C"/>
    <w:multiLevelType w:val="hybridMultilevel"/>
    <w:tmpl w:val="4C0611B2"/>
    <w:lvl w:ilvl="0" w:tplc="28A6C20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28644CA"/>
    <w:multiLevelType w:val="hybridMultilevel"/>
    <w:tmpl w:val="9C144D5A"/>
    <w:lvl w:ilvl="0" w:tplc="1FB48FA2">
      <w:start w:val="2"/>
      <w:numFmt w:val="decimal"/>
      <w:lvlText w:val="%1."/>
      <w:lvlJc w:val="left"/>
      <w:pPr>
        <w:ind w:left="1440" w:hanging="1440"/>
      </w:pPr>
      <w:rPr>
        <w:rFonts w:ascii="Times New Roman" w:eastAsia="Arial"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11">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453D6522"/>
    <w:multiLevelType w:val="hybridMultilevel"/>
    <w:tmpl w:val="F4C0F500"/>
    <w:lvl w:ilvl="0" w:tplc="ACB090DC">
      <w:start w:val="1"/>
      <w:numFmt w:val="decimal"/>
      <w:lvlText w:val="%1."/>
      <w:lvlJc w:val="left"/>
      <w:pPr>
        <w:ind w:left="1095" w:hanging="39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4B4B4E4C"/>
    <w:multiLevelType w:val="hybridMultilevel"/>
    <w:tmpl w:val="0302A0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3D5C9B"/>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1">
    <w:nsid w:val="51D93F12"/>
    <w:multiLevelType w:val="hybridMultilevel"/>
    <w:tmpl w:val="E15040B4"/>
    <w:lvl w:ilvl="0" w:tplc="D6AC40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DF6A76"/>
    <w:multiLevelType w:val="hybridMultilevel"/>
    <w:tmpl w:val="D84EEBD4"/>
    <w:lvl w:ilvl="0" w:tplc="9B0A3F6E">
      <w:start w:val="1"/>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3F51463"/>
    <w:multiLevelType w:val="hybridMultilevel"/>
    <w:tmpl w:val="E760D9EC"/>
    <w:lvl w:ilvl="0" w:tplc="AA805D2E">
      <w:start w:val="1"/>
      <w:numFmt w:val="decimal"/>
      <w:lvlText w:val="%1."/>
      <w:lvlJc w:val="left"/>
      <w:pPr>
        <w:ind w:left="1070" w:hanging="360"/>
      </w:pPr>
      <w:rPr>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892839"/>
    <w:multiLevelType w:val="hybridMultilevel"/>
    <w:tmpl w:val="4C5CFB32"/>
    <w:lvl w:ilvl="0" w:tplc="FFFFFFFF">
      <w:start w:val="1"/>
      <w:numFmt w:val="decimal"/>
      <w:lvlText w:val="%1."/>
      <w:lvlJc w:val="left"/>
      <w:pPr>
        <w:tabs>
          <w:tab w:val="num" w:pos="1145"/>
        </w:tabs>
        <w:ind w:left="11" w:firstLine="709"/>
      </w:pPr>
      <w:rPr>
        <w:rFonts w:ascii="Times New Roman" w:hAnsi="Times New Roman" w:hint="default"/>
        <w:b w:val="0"/>
        <w:i w:val="0"/>
        <w:color w:val="auto"/>
        <w:sz w:val="28"/>
        <w:szCs w:val="28"/>
      </w:rPr>
    </w:lvl>
    <w:lvl w:ilvl="1" w:tplc="FFFFFFFF">
      <w:start w:val="1"/>
      <w:numFmt w:val="bullet"/>
      <w:lvlText w:val=""/>
      <w:lvlJc w:val="left"/>
      <w:pPr>
        <w:tabs>
          <w:tab w:val="num" w:pos="3011"/>
        </w:tabs>
        <w:ind w:left="3011" w:hanging="360"/>
      </w:pPr>
      <w:rPr>
        <w:rFonts w:ascii="Symbol" w:hAnsi="Symbol" w:cs="Symbol" w:hint="default"/>
      </w:rPr>
    </w:lvl>
    <w:lvl w:ilvl="2" w:tplc="FFFFFFFF">
      <w:start w:val="1"/>
      <w:numFmt w:val="lowerRoman"/>
      <w:lvlText w:val="%3."/>
      <w:lvlJc w:val="right"/>
      <w:pPr>
        <w:tabs>
          <w:tab w:val="num" w:pos="3731"/>
        </w:tabs>
        <w:ind w:left="3731" w:hanging="180"/>
      </w:pPr>
    </w:lvl>
    <w:lvl w:ilvl="3" w:tplc="FFFFFFFF">
      <w:start w:val="1"/>
      <w:numFmt w:val="decimal"/>
      <w:lvlText w:val="%4."/>
      <w:lvlJc w:val="left"/>
      <w:pPr>
        <w:tabs>
          <w:tab w:val="num" w:pos="4451"/>
        </w:tabs>
        <w:ind w:left="4451" w:hanging="360"/>
      </w:pPr>
    </w:lvl>
    <w:lvl w:ilvl="4" w:tplc="FFFFFFFF">
      <w:start w:val="1"/>
      <w:numFmt w:val="lowerLetter"/>
      <w:lvlText w:val="%5."/>
      <w:lvlJc w:val="left"/>
      <w:pPr>
        <w:tabs>
          <w:tab w:val="num" w:pos="5171"/>
        </w:tabs>
        <w:ind w:left="5171" w:hanging="360"/>
      </w:pPr>
    </w:lvl>
    <w:lvl w:ilvl="5" w:tplc="FFFFFFFF">
      <w:start w:val="1"/>
      <w:numFmt w:val="lowerRoman"/>
      <w:lvlText w:val="%6."/>
      <w:lvlJc w:val="right"/>
      <w:pPr>
        <w:tabs>
          <w:tab w:val="num" w:pos="5891"/>
        </w:tabs>
        <w:ind w:left="5891" w:hanging="180"/>
      </w:pPr>
    </w:lvl>
    <w:lvl w:ilvl="6" w:tplc="FFFFFFFF">
      <w:start w:val="1"/>
      <w:numFmt w:val="decimal"/>
      <w:lvlText w:val="%7."/>
      <w:lvlJc w:val="left"/>
      <w:pPr>
        <w:tabs>
          <w:tab w:val="num" w:pos="6611"/>
        </w:tabs>
        <w:ind w:left="6611" w:hanging="360"/>
      </w:pPr>
    </w:lvl>
    <w:lvl w:ilvl="7" w:tplc="FFFFFFFF">
      <w:start w:val="1"/>
      <w:numFmt w:val="lowerLetter"/>
      <w:lvlText w:val="%8."/>
      <w:lvlJc w:val="left"/>
      <w:pPr>
        <w:tabs>
          <w:tab w:val="num" w:pos="7331"/>
        </w:tabs>
        <w:ind w:left="7331" w:hanging="360"/>
      </w:pPr>
    </w:lvl>
    <w:lvl w:ilvl="8" w:tplc="FFFFFFFF">
      <w:start w:val="1"/>
      <w:numFmt w:val="lowerRoman"/>
      <w:lvlText w:val="%9."/>
      <w:lvlJc w:val="right"/>
      <w:pPr>
        <w:tabs>
          <w:tab w:val="num" w:pos="8051"/>
        </w:tabs>
        <w:ind w:left="8051" w:hanging="180"/>
      </w:pPr>
    </w:lvl>
  </w:abstractNum>
  <w:abstractNum w:abstractNumId="25">
    <w:nsid w:val="55B83DA4"/>
    <w:multiLevelType w:val="hybridMultilevel"/>
    <w:tmpl w:val="6158F49E"/>
    <w:lvl w:ilvl="0" w:tplc="9E9EA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87974A6"/>
    <w:multiLevelType w:val="hybridMultilevel"/>
    <w:tmpl w:val="75ACB734"/>
    <w:lvl w:ilvl="0" w:tplc="788AB880">
      <w:start w:val="93"/>
      <w:numFmt w:val="decimal"/>
      <w:lvlText w:val="%1."/>
      <w:lvlJc w:val="left"/>
      <w:pPr>
        <w:ind w:left="1815" w:hanging="375"/>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nsid w:val="588477AE"/>
    <w:multiLevelType w:val="hybridMultilevel"/>
    <w:tmpl w:val="A74EE03E"/>
    <w:lvl w:ilvl="0" w:tplc="576AFC8C">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3" w:hanging="360"/>
      </w:pPr>
    </w:lvl>
    <w:lvl w:ilvl="2" w:tplc="0419001B" w:tentative="1">
      <w:start w:val="1"/>
      <w:numFmt w:val="lowerRoman"/>
      <w:lvlText w:val="%3."/>
      <w:lvlJc w:val="right"/>
      <w:pPr>
        <w:ind w:left="2393" w:hanging="180"/>
      </w:pPr>
    </w:lvl>
    <w:lvl w:ilvl="3" w:tplc="0419000F" w:tentative="1">
      <w:start w:val="1"/>
      <w:numFmt w:val="decimal"/>
      <w:lvlText w:val="%4."/>
      <w:lvlJc w:val="left"/>
      <w:pPr>
        <w:ind w:left="3113" w:hanging="360"/>
      </w:pPr>
    </w:lvl>
    <w:lvl w:ilvl="4" w:tplc="04190019" w:tentative="1">
      <w:start w:val="1"/>
      <w:numFmt w:val="lowerLetter"/>
      <w:lvlText w:val="%5."/>
      <w:lvlJc w:val="left"/>
      <w:pPr>
        <w:ind w:left="3833" w:hanging="360"/>
      </w:pPr>
    </w:lvl>
    <w:lvl w:ilvl="5" w:tplc="0419001B" w:tentative="1">
      <w:start w:val="1"/>
      <w:numFmt w:val="lowerRoman"/>
      <w:lvlText w:val="%6."/>
      <w:lvlJc w:val="right"/>
      <w:pPr>
        <w:ind w:left="4553" w:hanging="180"/>
      </w:pPr>
    </w:lvl>
    <w:lvl w:ilvl="6" w:tplc="0419000F" w:tentative="1">
      <w:start w:val="1"/>
      <w:numFmt w:val="decimal"/>
      <w:lvlText w:val="%7."/>
      <w:lvlJc w:val="left"/>
      <w:pPr>
        <w:ind w:left="5273" w:hanging="360"/>
      </w:pPr>
    </w:lvl>
    <w:lvl w:ilvl="7" w:tplc="04190019" w:tentative="1">
      <w:start w:val="1"/>
      <w:numFmt w:val="lowerLetter"/>
      <w:lvlText w:val="%8."/>
      <w:lvlJc w:val="left"/>
      <w:pPr>
        <w:ind w:left="5993" w:hanging="360"/>
      </w:pPr>
    </w:lvl>
    <w:lvl w:ilvl="8" w:tplc="0419001B" w:tentative="1">
      <w:start w:val="1"/>
      <w:numFmt w:val="lowerRoman"/>
      <w:lvlText w:val="%9."/>
      <w:lvlJc w:val="right"/>
      <w:pPr>
        <w:ind w:left="6713" w:hanging="180"/>
      </w:pPr>
    </w:lvl>
  </w:abstractNum>
  <w:abstractNum w:abstractNumId="28">
    <w:nsid w:val="58F20A06"/>
    <w:multiLevelType w:val="singleLevel"/>
    <w:tmpl w:val="0000000E"/>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29">
    <w:nsid w:val="5AA36463"/>
    <w:multiLevelType w:val="hybridMultilevel"/>
    <w:tmpl w:val="615EEAB0"/>
    <w:lvl w:ilvl="0" w:tplc="301CEAC0">
      <w:start w:val="32"/>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AD2775A"/>
    <w:multiLevelType w:val="hybridMultilevel"/>
    <w:tmpl w:val="19C85CFC"/>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31">
    <w:nsid w:val="5DF95F9F"/>
    <w:multiLevelType w:val="hybridMultilevel"/>
    <w:tmpl w:val="9E06BBDE"/>
    <w:lvl w:ilvl="0" w:tplc="C6F09F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05F6D37"/>
    <w:multiLevelType w:val="hybridMultilevel"/>
    <w:tmpl w:val="BDA05D4E"/>
    <w:lvl w:ilvl="0" w:tplc="8DF69A02">
      <w:start w:val="1"/>
      <w:numFmt w:val="decimal"/>
      <w:lvlText w:val="%1)"/>
      <w:lvlJc w:val="left"/>
      <w:pPr>
        <w:ind w:left="1603"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4F55689"/>
    <w:multiLevelType w:val="hybridMultilevel"/>
    <w:tmpl w:val="610C940E"/>
    <w:lvl w:ilvl="0" w:tplc="34F6243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3E3A53"/>
    <w:multiLevelType w:val="hybridMultilevel"/>
    <w:tmpl w:val="86362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32F2EA0"/>
    <w:multiLevelType w:val="hybridMultilevel"/>
    <w:tmpl w:val="CB04EE90"/>
    <w:lvl w:ilvl="0" w:tplc="9B0A3F6E">
      <w:start w:val="1"/>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43054C"/>
    <w:multiLevelType w:val="multilevel"/>
    <w:tmpl w:val="7D6C303C"/>
    <w:lvl w:ilvl="0">
      <w:start w:val="2"/>
      <w:numFmt w:val="decimal"/>
      <w:lvlText w:val="%1."/>
      <w:lvlJc w:val="left"/>
      <w:pPr>
        <w:ind w:left="465" w:hanging="46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5BA3E4B"/>
    <w:multiLevelType w:val="hybridMultilevel"/>
    <w:tmpl w:val="43F8D4EE"/>
    <w:lvl w:ilvl="0" w:tplc="A1C0C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6F8505D"/>
    <w:multiLevelType w:val="hybridMultilevel"/>
    <w:tmpl w:val="4D02A512"/>
    <w:lvl w:ilvl="0" w:tplc="72405BB0">
      <w:start w:val="48"/>
      <w:numFmt w:val="decimal"/>
      <w:lvlText w:val="%1."/>
      <w:lvlJc w:val="left"/>
      <w:pPr>
        <w:ind w:left="1084" w:hanging="375"/>
      </w:pPr>
      <w:rPr>
        <w:rFonts w:cs="Times New Roman"/>
      </w:rPr>
    </w:lvl>
    <w:lvl w:ilvl="1" w:tplc="F0E66D94">
      <w:start w:val="1"/>
      <w:numFmt w:val="decimal"/>
      <w:lvlText w:val="%2)"/>
      <w:lvlJc w:val="left"/>
      <w:pPr>
        <w:ind w:left="2539" w:hanging="1110"/>
      </w:pPr>
      <w:rPr>
        <w:rFonts w:cs="Times New Roman"/>
      </w:rPr>
    </w:lvl>
    <w:lvl w:ilvl="2" w:tplc="0419001B">
      <w:start w:val="1"/>
      <w:numFmt w:val="lowerRoman"/>
      <w:lvlText w:val="%3."/>
      <w:lvlJc w:val="right"/>
      <w:pPr>
        <w:tabs>
          <w:tab w:val="num" w:pos="2689"/>
        </w:tabs>
        <w:ind w:left="2689" w:hanging="36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9">
    <w:nsid w:val="7BB347EB"/>
    <w:multiLevelType w:val="hybridMultilevel"/>
    <w:tmpl w:val="CB68ECFA"/>
    <w:lvl w:ilvl="0" w:tplc="78164F2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0">
    <w:nsid w:val="7C117E36"/>
    <w:multiLevelType w:val="hybridMultilevel"/>
    <w:tmpl w:val="1B0C07BA"/>
    <w:lvl w:ilvl="0" w:tplc="54C6BF6C">
      <w:start w:val="76"/>
      <w:numFmt w:val="decimal"/>
      <w:lvlText w:val="%1."/>
      <w:lvlJc w:val="left"/>
      <w:pPr>
        <w:tabs>
          <w:tab w:val="num" w:pos="1069"/>
        </w:tabs>
        <w:ind w:left="1069" w:hanging="360"/>
      </w:pPr>
      <w:rPr>
        <w:rFonts w:hint="default"/>
      </w:rPr>
    </w:lvl>
    <w:lvl w:ilvl="1" w:tplc="C902D77A">
      <w:start w:val="7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CD4261B"/>
    <w:multiLevelType w:val="hybridMultilevel"/>
    <w:tmpl w:val="E71A61CE"/>
    <w:lvl w:ilvl="0" w:tplc="D05252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E6D7642"/>
    <w:multiLevelType w:val="hybridMultilevel"/>
    <w:tmpl w:val="D3AC2E76"/>
    <w:lvl w:ilvl="0" w:tplc="4AE4738A">
      <w:start w:val="1"/>
      <w:numFmt w:val="decimal"/>
      <w:lvlText w:val="%1)"/>
      <w:lvlJc w:val="left"/>
      <w:pPr>
        <w:ind w:left="1099" w:hanging="390"/>
      </w:pPr>
      <w:rPr>
        <w:rFonts w:ascii="Times New Roman" w:hAnsi="Times New Roman" w:hint="default"/>
        <w:i w:val="0"/>
        <w:color w:val="000000"/>
        <w:sz w:val="28"/>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30"/>
  </w:num>
  <w:num w:numId="3">
    <w:abstractNumId w:val="18"/>
  </w:num>
  <w:num w:numId="4">
    <w:abstractNumId w:val="8"/>
  </w:num>
  <w:num w:numId="5">
    <w:abstractNumId w:val="27"/>
  </w:num>
  <w:num w:numId="6">
    <w:abstractNumId w:val="6"/>
  </w:num>
  <w:num w:numId="7">
    <w:abstractNumId w:val="19"/>
  </w:num>
  <w:num w:numId="8">
    <w:abstractNumId w:val="15"/>
  </w:num>
  <w:num w:numId="9">
    <w:abstractNumId w:val="24"/>
  </w:num>
  <w:num w:numId="10">
    <w:abstractNumId w:val="40"/>
  </w:num>
  <w:num w:numId="11">
    <w:abstractNumId w:val="22"/>
  </w:num>
  <w:num w:numId="12">
    <w:abstractNumId w:val="35"/>
  </w:num>
  <w:num w:numId="13">
    <w:abstractNumId w:val="0"/>
  </w:num>
  <w:num w:numId="14">
    <w:abstractNumId w:val="1"/>
  </w:num>
  <w:num w:numId="15">
    <w:abstractNumId w:val="13"/>
  </w:num>
  <w:num w:numId="16">
    <w:abstractNumId w:val="26"/>
  </w:num>
  <w:num w:numId="17">
    <w:abstractNumId w:val="2"/>
  </w:num>
  <w:num w:numId="18">
    <w:abstractNumId w:val="3"/>
  </w:num>
  <w:num w:numId="19">
    <w:abstractNumId w:val="4"/>
  </w:num>
  <w:num w:numId="20">
    <w:abstractNumId w:val="5"/>
  </w:num>
  <w:num w:numId="21">
    <w:abstractNumId w:val="42"/>
  </w:num>
  <w:num w:numId="22">
    <w:abstractNumId w:val="33"/>
  </w:num>
  <w:num w:numId="23">
    <w:abstractNumId w:val="7"/>
  </w:num>
  <w:num w:numId="24">
    <w:abstractNumId w:val="12"/>
  </w:num>
  <w:num w:numId="25">
    <w:abstractNumId w:val="28"/>
  </w:num>
  <w:num w:numId="26">
    <w:abstractNumId w:val="16"/>
  </w:num>
  <w:num w:numId="27">
    <w:abstractNumId w:val="20"/>
  </w:num>
  <w:num w:numId="28">
    <w:abstractNumId w:val="14"/>
  </w:num>
  <w:num w:numId="29">
    <w:abstractNumId w:val="9"/>
  </w:num>
  <w:num w:numId="30">
    <w:abstractNumId w:val="29"/>
  </w:num>
  <w:num w:numId="31">
    <w:abstractNumId w:val="38"/>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17"/>
  </w:num>
  <w:num w:numId="34">
    <w:abstractNumId w:val="32"/>
  </w:num>
  <w:num w:numId="35">
    <w:abstractNumId w:val="31"/>
  </w:num>
  <w:num w:numId="36">
    <w:abstractNumId w:val="34"/>
  </w:num>
  <w:num w:numId="37">
    <w:abstractNumId w:val="39"/>
  </w:num>
  <w:num w:numId="38">
    <w:abstractNumId w:val="25"/>
  </w:num>
  <w:num w:numId="39">
    <w:abstractNumId w:val="21"/>
  </w:num>
  <w:num w:numId="40">
    <w:abstractNumId w:val="11"/>
  </w:num>
  <w:num w:numId="41">
    <w:abstractNumId w:val="41"/>
  </w:num>
  <w:num w:numId="42">
    <w:abstractNumId w:val="37"/>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E1"/>
    <w:rsid w:val="00000A2D"/>
    <w:rsid w:val="00001838"/>
    <w:rsid w:val="00003D3A"/>
    <w:rsid w:val="000068E7"/>
    <w:rsid w:val="00013DE2"/>
    <w:rsid w:val="000144D0"/>
    <w:rsid w:val="000160E3"/>
    <w:rsid w:val="0001646F"/>
    <w:rsid w:val="00021773"/>
    <w:rsid w:val="000253B0"/>
    <w:rsid w:val="00025766"/>
    <w:rsid w:val="0002619C"/>
    <w:rsid w:val="00026987"/>
    <w:rsid w:val="00027171"/>
    <w:rsid w:val="00027F93"/>
    <w:rsid w:val="00031295"/>
    <w:rsid w:val="000317E5"/>
    <w:rsid w:val="00033FFD"/>
    <w:rsid w:val="00042179"/>
    <w:rsid w:val="00042413"/>
    <w:rsid w:val="000456B8"/>
    <w:rsid w:val="00051A2B"/>
    <w:rsid w:val="000521AE"/>
    <w:rsid w:val="00052247"/>
    <w:rsid w:val="00053C89"/>
    <w:rsid w:val="00054CB9"/>
    <w:rsid w:val="0005689F"/>
    <w:rsid w:val="00057554"/>
    <w:rsid w:val="00057926"/>
    <w:rsid w:val="00062B17"/>
    <w:rsid w:val="00073728"/>
    <w:rsid w:val="00073BFA"/>
    <w:rsid w:val="00076C6B"/>
    <w:rsid w:val="00077F2A"/>
    <w:rsid w:val="0008157F"/>
    <w:rsid w:val="000835BC"/>
    <w:rsid w:val="00083ED5"/>
    <w:rsid w:val="00086AF9"/>
    <w:rsid w:val="000901DB"/>
    <w:rsid w:val="0009111B"/>
    <w:rsid w:val="000929B7"/>
    <w:rsid w:val="00092FC9"/>
    <w:rsid w:val="000941B1"/>
    <w:rsid w:val="00095557"/>
    <w:rsid w:val="000A027B"/>
    <w:rsid w:val="000A3BEA"/>
    <w:rsid w:val="000A6503"/>
    <w:rsid w:val="000A697F"/>
    <w:rsid w:val="000B026E"/>
    <w:rsid w:val="000B0357"/>
    <w:rsid w:val="000B123E"/>
    <w:rsid w:val="000B198B"/>
    <w:rsid w:val="000B2A1E"/>
    <w:rsid w:val="000B4416"/>
    <w:rsid w:val="000B732E"/>
    <w:rsid w:val="000C704C"/>
    <w:rsid w:val="000C709E"/>
    <w:rsid w:val="000D0299"/>
    <w:rsid w:val="000D36BD"/>
    <w:rsid w:val="000D3BB9"/>
    <w:rsid w:val="000D4510"/>
    <w:rsid w:val="000D5DA4"/>
    <w:rsid w:val="000E206E"/>
    <w:rsid w:val="000E2979"/>
    <w:rsid w:val="000E72CA"/>
    <w:rsid w:val="000F5D01"/>
    <w:rsid w:val="001004D8"/>
    <w:rsid w:val="001017CE"/>
    <w:rsid w:val="00104AA7"/>
    <w:rsid w:val="001109AB"/>
    <w:rsid w:val="00114972"/>
    <w:rsid w:val="00114B84"/>
    <w:rsid w:val="00115296"/>
    <w:rsid w:val="00120FF5"/>
    <w:rsid w:val="0012189A"/>
    <w:rsid w:val="00122369"/>
    <w:rsid w:val="00126047"/>
    <w:rsid w:val="00130420"/>
    <w:rsid w:val="00130A74"/>
    <w:rsid w:val="001315DD"/>
    <w:rsid w:val="001337C9"/>
    <w:rsid w:val="00133BE5"/>
    <w:rsid w:val="00134A77"/>
    <w:rsid w:val="001367D0"/>
    <w:rsid w:val="0013784A"/>
    <w:rsid w:val="00137D60"/>
    <w:rsid w:val="0014045E"/>
    <w:rsid w:val="00141CBC"/>
    <w:rsid w:val="001464C0"/>
    <w:rsid w:val="00156D87"/>
    <w:rsid w:val="001574C7"/>
    <w:rsid w:val="00160ECE"/>
    <w:rsid w:val="001632D5"/>
    <w:rsid w:val="0016586A"/>
    <w:rsid w:val="00167C8D"/>
    <w:rsid w:val="00167EA9"/>
    <w:rsid w:val="00170026"/>
    <w:rsid w:val="00171ED1"/>
    <w:rsid w:val="00171FC8"/>
    <w:rsid w:val="00173450"/>
    <w:rsid w:val="001737F8"/>
    <w:rsid w:val="001805FB"/>
    <w:rsid w:val="00180BF8"/>
    <w:rsid w:val="001811C5"/>
    <w:rsid w:val="00182256"/>
    <w:rsid w:val="00182E98"/>
    <w:rsid w:val="001831EA"/>
    <w:rsid w:val="00183C6B"/>
    <w:rsid w:val="00183DB4"/>
    <w:rsid w:val="00184AC9"/>
    <w:rsid w:val="001865C9"/>
    <w:rsid w:val="001903F2"/>
    <w:rsid w:val="001918E5"/>
    <w:rsid w:val="00191A6A"/>
    <w:rsid w:val="00192633"/>
    <w:rsid w:val="00196792"/>
    <w:rsid w:val="00197787"/>
    <w:rsid w:val="00197918"/>
    <w:rsid w:val="001A13E9"/>
    <w:rsid w:val="001A1F24"/>
    <w:rsid w:val="001A2D82"/>
    <w:rsid w:val="001A2E37"/>
    <w:rsid w:val="001B0556"/>
    <w:rsid w:val="001B67DD"/>
    <w:rsid w:val="001C0122"/>
    <w:rsid w:val="001C38B3"/>
    <w:rsid w:val="001C48EB"/>
    <w:rsid w:val="001C5031"/>
    <w:rsid w:val="001C7D0C"/>
    <w:rsid w:val="001D07B9"/>
    <w:rsid w:val="001D3724"/>
    <w:rsid w:val="001D37D3"/>
    <w:rsid w:val="001D3F6C"/>
    <w:rsid w:val="001D5FCC"/>
    <w:rsid w:val="001E010B"/>
    <w:rsid w:val="001E06EA"/>
    <w:rsid w:val="001E25BD"/>
    <w:rsid w:val="001E391C"/>
    <w:rsid w:val="001E3F0B"/>
    <w:rsid w:val="001E4BFD"/>
    <w:rsid w:val="001E7187"/>
    <w:rsid w:val="001F22CA"/>
    <w:rsid w:val="001F248C"/>
    <w:rsid w:val="001F42A3"/>
    <w:rsid w:val="001F4322"/>
    <w:rsid w:val="001F4CDD"/>
    <w:rsid w:val="00201B90"/>
    <w:rsid w:val="00207F97"/>
    <w:rsid w:val="0021231D"/>
    <w:rsid w:val="00216530"/>
    <w:rsid w:val="002171C4"/>
    <w:rsid w:val="0022282B"/>
    <w:rsid w:val="00222A9F"/>
    <w:rsid w:val="00225F0A"/>
    <w:rsid w:val="00227FCE"/>
    <w:rsid w:val="002307DF"/>
    <w:rsid w:val="002322AC"/>
    <w:rsid w:val="002339AA"/>
    <w:rsid w:val="002341F9"/>
    <w:rsid w:val="00236A2E"/>
    <w:rsid w:val="00237319"/>
    <w:rsid w:val="00243287"/>
    <w:rsid w:val="00243346"/>
    <w:rsid w:val="00244DEB"/>
    <w:rsid w:val="0024605B"/>
    <w:rsid w:val="002462DA"/>
    <w:rsid w:val="00251625"/>
    <w:rsid w:val="002540CC"/>
    <w:rsid w:val="00254243"/>
    <w:rsid w:val="002558CD"/>
    <w:rsid w:val="002559CA"/>
    <w:rsid w:val="00261D50"/>
    <w:rsid w:val="00265CD0"/>
    <w:rsid w:val="002668BE"/>
    <w:rsid w:val="00270A39"/>
    <w:rsid w:val="00273156"/>
    <w:rsid w:val="0028208C"/>
    <w:rsid w:val="00282CD6"/>
    <w:rsid w:val="00283A9D"/>
    <w:rsid w:val="0028562F"/>
    <w:rsid w:val="00286252"/>
    <w:rsid w:val="00290AB8"/>
    <w:rsid w:val="00291BDA"/>
    <w:rsid w:val="002A0785"/>
    <w:rsid w:val="002A29EC"/>
    <w:rsid w:val="002A4759"/>
    <w:rsid w:val="002A66C4"/>
    <w:rsid w:val="002A744F"/>
    <w:rsid w:val="002A7715"/>
    <w:rsid w:val="002B1221"/>
    <w:rsid w:val="002B239C"/>
    <w:rsid w:val="002B381B"/>
    <w:rsid w:val="002B4447"/>
    <w:rsid w:val="002B551C"/>
    <w:rsid w:val="002B5C7C"/>
    <w:rsid w:val="002C0106"/>
    <w:rsid w:val="002C04C4"/>
    <w:rsid w:val="002C0AAC"/>
    <w:rsid w:val="002C2477"/>
    <w:rsid w:val="002C2EF4"/>
    <w:rsid w:val="002C316D"/>
    <w:rsid w:val="002C4C50"/>
    <w:rsid w:val="002C53B7"/>
    <w:rsid w:val="002D1152"/>
    <w:rsid w:val="002D2BF3"/>
    <w:rsid w:val="002D6079"/>
    <w:rsid w:val="002D6334"/>
    <w:rsid w:val="002D75BD"/>
    <w:rsid w:val="002E041D"/>
    <w:rsid w:val="002E1192"/>
    <w:rsid w:val="002E7062"/>
    <w:rsid w:val="002F1DAA"/>
    <w:rsid w:val="002F3F80"/>
    <w:rsid w:val="002F5D18"/>
    <w:rsid w:val="002F7B07"/>
    <w:rsid w:val="003016E0"/>
    <w:rsid w:val="003051B6"/>
    <w:rsid w:val="003053A5"/>
    <w:rsid w:val="00307907"/>
    <w:rsid w:val="00307A1C"/>
    <w:rsid w:val="00307A2A"/>
    <w:rsid w:val="003104B8"/>
    <w:rsid w:val="00311028"/>
    <w:rsid w:val="0031748B"/>
    <w:rsid w:val="00317E67"/>
    <w:rsid w:val="003216DD"/>
    <w:rsid w:val="003221AD"/>
    <w:rsid w:val="0032240F"/>
    <w:rsid w:val="00325776"/>
    <w:rsid w:val="00325C96"/>
    <w:rsid w:val="003266E5"/>
    <w:rsid w:val="00327208"/>
    <w:rsid w:val="003276E7"/>
    <w:rsid w:val="00327756"/>
    <w:rsid w:val="00331283"/>
    <w:rsid w:val="003337A5"/>
    <w:rsid w:val="003342D2"/>
    <w:rsid w:val="00334B4D"/>
    <w:rsid w:val="00334DD5"/>
    <w:rsid w:val="003371D2"/>
    <w:rsid w:val="00342D7F"/>
    <w:rsid w:val="003434BD"/>
    <w:rsid w:val="003501A6"/>
    <w:rsid w:val="00352850"/>
    <w:rsid w:val="0035689F"/>
    <w:rsid w:val="00356ECC"/>
    <w:rsid w:val="003605A8"/>
    <w:rsid w:val="00362186"/>
    <w:rsid w:val="00363947"/>
    <w:rsid w:val="00365611"/>
    <w:rsid w:val="00372135"/>
    <w:rsid w:val="003745D2"/>
    <w:rsid w:val="00375793"/>
    <w:rsid w:val="003760CA"/>
    <w:rsid w:val="00376722"/>
    <w:rsid w:val="00381D61"/>
    <w:rsid w:val="00386BA5"/>
    <w:rsid w:val="00390568"/>
    <w:rsid w:val="003908E8"/>
    <w:rsid w:val="003908EB"/>
    <w:rsid w:val="003915E0"/>
    <w:rsid w:val="0039543F"/>
    <w:rsid w:val="00396F91"/>
    <w:rsid w:val="00397F11"/>
    <w:rsid w:val="00397FC9"/>
    <w:rsid w:val="003A142F"/>
    <w:rsid w:val="003A1B53"/>
    <w:rsid w:val="003A2526"/>
    <w:rsid w:val="003A257E"/>
    <w:rsid w:val="003A414E"/>
    <w:rsid w:val="003A4446"/>
    <w:rsid w:val="003A5532"/>
    <w:rsid w:val="003A594A"/>
    <w:rsid w:val="003A5BA5"/>
    <w:rsid w:val="003A5CF7"/>
    <w:rsid w:val="003A6798"/>
    <w:rsid w:val="003A6F75"/>
    <w:rsid w:val="003B0AFC"/>
    <w:rsid w:val="003B5BC3"/>
    <w:rsid w:val="003B6018"/>
    <w:rsid w:val="003B6295"/>
    <w:rsid w:val="003B62E2"/>
    <w:rsid w:val="003C03FE"/>
    <w:rsid w:val="003C1296"/>
    <w:rsid w:val="003C39E3"/>
    <w:rsid w:val="003C5AC0"/>
    <w:rsid w:val="003C64B3"/>
    <w:rsid w:val="003C6598"/>
    <w:rsid w:val="003D2033"/>
    <w:rsid w:val="003D2A8D"/>
    <w:rsid w:val="003D47D3"/>
    <w:rsid w:val="003D4E81"/>
    <w:rsid w:val="003E3146"/>
    <w:rsid w:val="003E48EC"/>
    <w:rsid w:val="003E498A"/>
    <w:rsid w:val="003F18E0"/>
    <w:rsid w:val="003F62EE"/>
    <w:rsid w:val="003F6C79"/>
    <w:rsid w:val="003F6FB7"/>
    <w:rsid w:val="00400433"/>
    <w:rsid w:val="004004FE"/>
    <w:rsid w:val="0040076D"/>
    <w:rsid w:val="00401190"/>
    <w:rsid w:val="004019D4"/>
    <w:rsid w:val="00404F38"/>
    <w:rsid w:val="00406755"/>
    <w:rsid w:val="00412342"/>
    <w:rsid w:val="004146EE"/>
    <w:rsid w:val="00415735"/>
    <w:rsid w:val="004225CD"/>
    <w:rsid w:val="0042288D"/>
    <w:rsid w:val="00422F19"/>
    <w:rsid w:val="004233EF"/>
    <w:rsid w:val="00426310"/>
    <w:rsid w:val="00430003"/>
    <w:rsid w:val="0043047B"/>
    <w:rsid w:val="0043307A"/>
    <w:rsid w:val="00433244"/>
    <w:rsid w:val="00433FE9"/>
    <w:rsid w:val="0043590B"/>
    <w:rsid w:val="00437E37"/>
    <w:rsid w:val="00442066"/>
    <w:rsid w:val="00442CC3"/>
    <w:rsid w:val="004448E5"/>
    <w:rsid w:val="00444D75"/>
    <w:rsid w:val="00446089"/>
    <w:rsid w:val="00447B10"/>
    <w:rsid w:val="0045111C"/>
    <w:rsid w:val="00451E7E"/>
    <w:rsid w:val="004546EF"/>
    <w:rsid w:val="00454BC8"/>
    <w:rsid w:val="00457C9B"/>
    <w:rsid w:val="00467B51"/>
    <w:rsid w:val="00471871"/>
    <w:rsid w:val="004739AF"/>
    <w:rsid w:val="00475175"/>
    <w:rsid w:val="004818CA"/>
    <w:rsid w:val="004837D5"/>
    <w:rsid w:val="00485EE7"/>
    <w:rsid w:val="00486581"/>
    <w:rsid w:val="00487F49"/>
    <w:rsid w:val="00490565"/>
    <w:rsid w:val="004917BF"/>
    <w:rsid w:val="004971FF"/>
    <w:rsid w:val="004A262F"/>
    <w:rsid w:val="004A2F6E"/>
    <w:rsid w:val="004A416C"/>
    <w:rsid w:val="004A5A50"/>
    <w:rsid w:val="004A636C"/>
    <w:rsid w:val="004A6B2D"/>
    <w:rsid w:val="004B2CD9"/>
    <w:rsid w:val="004B3079"/>
    <w:rsid w:val="004B30CB"/>
    <w:rsid w:val="004B7A60"/>
    <w:rsid w:val="004C1C8C"/>
    <w:rsid w:val="004C1F05"/>
    <w:rsid w:val="004C36E6"/>
    <w:rsid w:val="004C3B60"/>
    <w:rsid w:val="004C4C7D"/>
    <w:rsid w:val="004D1072"/>
    <w:rsid w:val="004D175F"/>
    <w:rsid w:val="004D1B62"/>
    <w:rsid w:val="004D2B8C"/>
    <w:rsid w:val="004D311B"/>
    <w:rsid w:val="004D5670"/>
    <w:rsid w:val="004E060E"/>
    <w:rsid w:val="004E0698"/>
    <w:rsid w:val="004E1A0C"/>
    <w:rsid w:val="004E4FB2"/>
    <w:rsid w:val="004E5953"/>
    <w:rsid w:val="004E60A0"/>
    <w:rsid w:val="004E6315"/>
    <w:rsid w:val="004E79FB"/>
    <w:rsid w:val="004E7F4C"/>
    <w:rsid w:val="004F0286"/>
    <w:rsid w:val="004F0BC6"/>
    <w:rsid w:val="004F1175"/>
    <w:rsid w:val="004F120D"/>
    <w:rsid w:val="004F1538"/>
    <w:rsid w:val="004F43A4"/>
    <w:rsid w:val="004F5564"/>
    <w:rsid w:val="004F73AF"/>
    <w:rsid w:val="004F79C5"/>
    <w:rsid w:val="00503C9D"/>
    <w:rsid w:val="00506E6C"/>
    <w:rsid w:val="00511AD1"/>
    <w:rsid w:val="00513A6D"/>
    <w:rsid w:val="00513EDE"/>
    <w:rsid w:val="00514575"/>
    <w:rsid w:val="00520962"/>
    <w:rsid w:val="00520FCA"/>
    <w:rsid w:val="00522231"/>
    <w:rsid w:val="00522637"/>
    <w:rsid w:val="00524640"/>
    <w:rsid w:val="00525411"/>
    <w:rsid w:val="00527013"/>
    <w:rsid w:val="00527F4D"/>
    <w:rsid w:val="0053064B"/>
    <w:rsid w:val="00532D93"/>
    <w:rsid w:val="005338A7"/>
    <w:rsid w:val="005344AD"/>
    <w:rsid w:val="005422F5"/>
    <w:rsid w:val="005504E8"/>
    <w:rsid w:val="00550C21"/>
    <w:rsid w:val="00553489"/>
    <w:rsid w:val="005601CA"/>
    <w:rsid w:val="00563613"/>
    <w:rsid w:val="00564A06"/>
    <w:rsid w:val="00573268"/>
    <w:rsid w:val="00573B35"/>
    <w:rsid w:val="00573F8A"/>
    <w:rsid w:val="00576138"/>
    <w:rsid w:val="00576834"/>
    <w:rsid w:val="005775A4"/>
    <w:rsid w:val="00582167"/>
    <w:rsid w:val="005828DF"/>
    <w:rsid w:val="005831EC"/>
    <w:rsid w:val="00584D4A"/>
    <w:rsid w:val="0059024F"/>
    <w:rsid w:val="00590289"/>
    <w:rsid w:val="00590E33"/>
    <w:rsid w:val="00592E91"/>
    <w:rsid w:val="005A09B9"/>
    <w:rsid w:val="005A0E06"/>
    <w:rsid w:val="005A43B8"/>
    <w:rsid w:val="005A4504"/>
    <w:rsid w:val="005A50B4"/>
    <w:rsid w:val="005A6C71"/>
    <w:rsid w:val="005A71A7"/>
    <w:rsid w:val="005B0423"/>
    <w:rsid w:val="005B38C2"/>
    <w:rsid w:val="005B50B1"/>
    <w:rsid w:val="005B6069"/>
    <w:rsid w:val="005B7C3B"/>
    <w:rsid w:val="005C3348"/>
    <w:rsid w:val="005C346A"/>
    <w:rsid w:val="005C4C45"/>
    <w:rsid w:val="005C52F5"/>
    <w:rsid w:val="005C5A4A"/>
    <w:rsid w:val="005C5D47"/>
    <w:rsid w:val="005C68A9"/>
    <w:rsid w:val="005D0DD4"/>
    <w:rsid w:val="005D2DAA"/>
    <w:rsid w:val="005D367F"/>
    <w:rsid w:val="005D5098"/>
    <w:rsid w:val="005D76F4"/>
    <w:rsid w:val="005E4174"/>
    <w:rsid w:val="005E5D7E"/>
    <w:rsid w:val="005E62B6"/>
    <w:rsid w:val="005E62CA"/>
    <w:rsid w:val="005F1C2E"/>
    <w:rsid w:val="005F1D0C"/>
    <w:rsid w:val="005F245C"/>
    <w:rsid w:val="005F4654"/>
    <w:rsid w:val="005F6022"/>
    <w:rsid w:val="00600BDA"/>
    <w:rsid w:val="00602DBA"/>
    <w:rsid w:val="00605902"/>
    <w:rsid w:val="006059EE"/>
    <w:rsid w:val="006061F6"/>
    <w:rsid w:val="00606973"/>
    <w:rsid w:val="006104C8"/>
    <w:rsid w:val="006118B9"/>
    <w:rsid w:val="006125E8"/>
    <w:rsid w:val="00613A12"/>
    <w:rsid w:val="0061567C"/>
    <w:rsid w:val="0062292F"/>
    <w:rsid w:val="006230CE"/>
    <w:rsid w:val="00623770"/>
    <w:rsid w:val="00625159"/>
    <w:rsid w:val="006301A0"/>
    <w:rsid w:val="006303F9"/>
    <w:rsid w:val="006325E8"/>
    <w:rsid w:val="006330E6"/>
    <w:rsid w:val="0063351E"/>
    <w:rsid w:val="00634FC0"/>
    <w:rsid w:val="006379B5"/>
    <w:rsid w:val="0064031F"/>
    <w:rsid w:val="006435AA"/>
    <w:rsid w:val="00646994"/>
    <w:rsid w:val="0064706E"/>
    <w:rsid w:val="0065088F"/>
    <w:rsid w:val="00656DEC"/>
    <w:rsid w:val="00657DDB"/>
    <w:rsid w:val="00660BBE"/>
    <w:rsid w:val="0066128B"/>
    <w:rsid w:val="00662610"/>
    <w:rsid w:val="006648EC"/>
    <w:rsid w:val="00665C19"/>
    <w:rsid w:val="00666016"/>
    <w:rsid w:val="00666957"/>
    <w:rsid w:val="00666C09"/>
    <w:rsid w:val="006676BA"/>
    <w:rsid w:val="00667DEF"/>
    <w:rsid w:val="00671A5C"/>
    <w:rsid w:val="00671B26"/>
    <w:rsid w:val="0067216A"/>
    <w:rsid w:val="00673CF4"/>
    <w:rsid w:val="006747A7"/>
    <w:rsid w:val="00676B0F"/>
    <w:rsid w:val="0067700F"/>
    <w:rsid w:val="00677012"/>
    <w:rsid w:val="00680939"/>
    <w:rsid w:val="00680D82"/>
    <w:rsid w:val="006820D4"/>
    <w:rsid w:val="006821FA"/>
    <w:rsid w:val="00685C68"/>
    <w:rsid w:val="00685D2D"/>
    <w:rsid w:val="006905C6"/>
    <w:rsid w:val="0069315F"/>
    <w:rsid w:val="0069479A"/>
    <w:rsid w:val="00695A0C"/>
    <w:rsid w:val="0069666B"/>
    <w:rsid w:val="006967FF"/>
    <w:rsid w:val="00697D49"/>
    <w:rsid w:val="006A0E26"/>
    <w:rsid w:val="006A42BD"/>
    <w:rsid w:val="006A4560"/>
    <w:rsid w:val="006A46E1"/>
    <w:rsid w:val="006A495F"/>
    <w:rsid w:val="006A4CB7"/>
    <w:rsid w:val="006A786C"/>
    <w:rsid w:val="006A7FDE"/>
    <w:rsid w:val="006B0A17"/>
    <w:rsid w:val="006B2590"/>
    <w:rsid w:val="006B34A6"/>
    <w:rsid w:val="006B390A"/>
    <w:rsid w:val="006B6A39"/>
    <w:rsid w:val="006C1020"/>
    <w:rsid w:val="006C2EC5"/>
    <w:rsid w:val="006C6760"/>
    <w:rsid w:val="006C6D3C"/>
    <w:rsid w:val="006C6FC2"/>
    <w:rsid w:val="006C74E2"/>
    <w:rsid w:val="006D0E73"/>
    <w:rsid w:val="006D3576"/>
    <w:rsid w:val="006D35DE"/>
    <w:rsid w:val="006E2E82"/>
    <w:rsid w:val="006E3EBB"/>
    <w:rsid w:val="006E4BF0"/>
    <w:rsid w:val="006E598B"/>
    <w:rsid w:val="006E5C78"/>
    <w:rsid w:val="006E6025"/>
    <w:rsid w:val="006E6165"/>
    <w:rsid w:val="006E7823"/>
    <w:rsid w:val="006F0544"/>
    <w:rsid w:val="006F48C5"/>
    <w:rsid w:val="006F51D6"/>
    <w:rsid w:val="006F6C25"/>
    <w:rsid w:val="006F7E6B"/>
    <w:rsid w:val="007012A5"/>
    <w:rsid w:val="007031F6"/>
    <w:rsid w:val="00703FEC"/>
    <w:rsid w:val="0070421F"/>
    <w:rsid w:val="00704977"/>
    <w:rsid w:val="00707141"/>
    <w:rsid w:val="007106CF"/>
    <w:rsid w:val="00710CE6"/>
    <w:rsid w:val="00712205"/>
    <w:rsid w:val="0071256A"/>
    <w:rsid w:val="00712D84"/>
    <w:rsid w:val="0071437C"/>
    <w:rsid w:val="00715E86"/>
    <w:rsid w:val="00715EB7"/>
    <w:rsid w:val="00720049"/>
    <w:rsid w:val="00723516"/>
    <w:rsid w:val="00724B27"/>
    <w:rsid w:val="007269E7"/>
    <w:rsid w:val="0073046D"/>
    <w:rsid w:val="00730B6C"/>
    <w:rsid w:val="00741D63"/>
    <w:rsid w:val="00743EFD"/>
    <w:rsid w:val="007441D2"/>
    <w:rsid w:val="0075097A"/>
    <w:rsid w:val="007519CB"/>
    <w:rsid w:val="0075294A"/>
    <w:rsid w:val="00753322"/>
    <w:rsid w:val="00754295"/>
    <w:rsid w:val="00754D91"/>
    <w:rsid w:val="00756A32"/>
    <w:rsid w:val="00762E6D"/>
    <w:rsid w:val="00765C8E"/>
    <w:rsid w:val="0076711C"/>
    <w:rsid w:val="0077020B"/>
    <w:rsid w:val="0077123B"/>
    <w:rsid w:val="0077269B"/>
    <w:rsid w:val="007772E6"/>
    <w:rsid w:val="0078214B"/>
    <w:rsid w:val="00782BE6"/>
    <w:rsid w:val="007836B6"/>
    <w:rsid w:val="007838C9"/>
    <w:rsid w:val="007849A1"/>
    <w:rsid w:val="00787420"/>
    <w:rsid w:val="007874B6"/>
    <w:rsid w:val="00787A65"/>
    <w:rsid w:val="00794A79"/>
    <w:rsid w:val="007950FA"/>
    <w:rsid w:val="00795E3D"/>
    <w:rsid w:val="0079731C"/>
    <w:rsid w:val="007A1765"/>
    <w:rsid w:val="007A51B1"/>
    <w:rsid w:val="007A53AC"/>
    <w:rsid w:val="007A5E94"/>
    <w:rsid w:val="007A70C3"/>
    <w:rsid w:val="007A7581"/>
    <w:rsid w:val="007B0823"/>
    <w:rsid w:val="007B0FF4"/>
    <w:rsid w:val="007B1B76"/>
    <w:rsid w:val="007B1DFB"/>
    <w:rsid w:val="007B38B7"/>
    <w:rsid w:val="007B5B85"/>
    <w:rsid w:val="007B61B4"/>
    <w:rsid w:val="007C2327"/>
    <w:rsid w:val="007C3925"/>
    <w:rsid w:val="007C4DC7"/>
    <w:rsid w:val="007C510A"/>
    <w:rsid w:val="007C5276"/>
    <w:rsid w:val="007C55CD"/>
    <w:rsid w:val="007C5CD5"/>
    <w:rsid w:val="007C61B3"/>
    <w:rsid w:val="007D25D8"/>
    <w:rsid w:val="007D2710"/>
    <w:rsid w:val="007D2D53"/>
    <w:rsid w:val="007D3CFA"/>
    <w:rsid w:val="007E2ABE"/>
    <w:rsid w:val="007E48E3"/>
    <w:rsid w:val="007E6996"/>
    <w:rsid w:val="007F46DF"/>
    <w:rsid w:val="007F5250"/>
    <w:rsid w:val="007F62AC"/>
    <w:rsid w:val="007F72E3"/>
    <w:rsid w:val="008048A1"/>
    <w:rsid w:val="00804BB2"/>
    <w:rsid w:val="00805BCF"/>
    <w:rsid w:val="00812780"/>
    <w:rsid w:val="00813097"/>
    <w:rsid w:val="00815BC2"/>
    <w:rsid w:val="00815E16"/>
    <w:rsid w:val="00817E96"/>
    <w:rsid w:val="00823D52"/>
    <w:rsid w:val="00824817"/>
    <w:rsid w:val="00825DCC"/>
    <w:rsid w:val="00830AAD"/>
    <w:rsid w:val="008347C2"/>
    <w:rsid w:val="00834933"/>
    <w:rsid w:val="008350DA"/>
    <w:rsid w:val="00840553"/>
    <w:rsid w:val="0084059D"/>
    <w:rsid w:val="008454B3"/>
    <w:rsid w:val="0084574B"/>
    <w:rsid w:val="00846769"/>
    <w:rsid w:val="00850C9F"/>
    <w:rsid w:val="00851154"/>
    <w:rsid w:val="008512BC"/>
    <w:rsid w:val="00852992"/>
    <w:rsid w:val="008530BD"/>
    <w:rsid w:val="00854138"/>
    <w:rsid w:val="00854DA5"/>
    <w:rsid w:val="0085562C"/>
    <w:rsid w:val="00855F52"/>
    <w:rsid w:val="00856501"/>
    <w:rsid w:val="0086279E"/>
    <w:rsid w:val="00863135"/>
    <w:rsid w:val="00864739"/>
    <w:rsid w:val="00864C4D"/>
    <w:rsid w:val="00865362"/>
    <w:rsid w:val="008653C3"/>
    <w:rsid w:val="0086746C"/>
    <w:rsid w:val="00873997"/>
    <w:rsid w:val="00876028"/>
    <w:rsid w:val="008765A9"/>
    <w:rsid w:val="00877909"/>
    <w:rsid w:val="00880657"/>
    <w:rsid w:val="008812D9"/>
    <w:rsid w:val="00882CB2"/>
    <w:rsid w:val="00883906"/>
    <w:rsid w:val="008840F3"/>
    <w:rsid w:val="008863FF"/>
    <w:rsid w:val="00890CFF"/>
    <w:rsid w:val="00891400"/>
    <w:rsid w:val="00891750"/>
    <w:rsid w:val="0089307E"/>
    <w:rsid w:val="00894D13"/>
    <w:rsid w:val="00895B29"/>
    <w:rsid w:val="00895F4B"/>
    <w:rsid w:val="00897617"/>
    <w:rsid w:val="008A066F"/>
    <w:rsid w:val="008A1E8F"/>
    <w:rsid w:val="008A2423"/>
    <w:rsid w:val="008A38F8"/>
    <w:rsid w:val="008A695A"/>
    <w:rsid w:val="008B1528"/>
    <w:rsid w:val="008B2225"/>
    <w:rsid w:val="008B376B"/>
    <w:rsid w:val="008B57CD"/>
    <w:rsid w:val="008B63DA"/>
    <w:rsid w:val="008B64B9"/>
    <w:rsid w:val="008C23E0"/>
    <w:rsid w:val="008C3058"/>
    <w:rsid w:val="008D074B"/>
    <w:rsid w:val="008D2168"/>
    <w:rsid w:val="008D69F3"/>
    <w:rsid w:val="008D751A"/>
    <w:rsid w:val="008E1DBF"/>
    <w:rsid w:val="008E66F7"/>
    <w:rsid w:val="008E73AC"/>
    <w:rsid w:val="008F01E4"/>
    <w:rsid w:val="008F14C4"/>
    <w:rsid w:val="008F2AF7"/>
    <w:rsid w:val="008F616A"/>
    <w:rsid w:val="008F78AD"/>
    <w:rsid w:val="0090054C"/>
    <w:rsid w:val="0090480E"/>
    <w:rsid w:val="0091073E"/>
    <w:rsid w:val="00910A75"/>
    <w:rsid w:val="009119D9"/>
    <w:rsid w:val="00912F17"/>
    <w:rsid w:val="00914E62"/>
    <w:rsid w:val="00915EF9"/>
    <w:rsid w:val="00920FCE"/>
    <w:rsid w:val="00922069"/>
    <w:rsid w:val="0092253A"/>
    <w:rsid w:val="009272E9"/>
    <w:rsid w:val="0093010F"/>
    <w:rsid w:val="00930F09"/>
    <w:rsid w:val="00932108"/>
    <w:rsid w:val="009338B3"/>
    <w:rsid w:val="00935E2A"/>
    <w:rsid w:val="00937B7A"/>
    <w:rsid w:val="00942E3D"/>
    <w:rsid w:val="00942E57"/>
    <w:rsid w:val="0094582F"/>
    <w:rsid w:val="00946D43"/>
    <w:rsid w:val="00951290"/>
    <w:rsid w:val="00951625"/>
    <w:rsid w:val="00951F90"/>
    <w:rsid w:val="00952D78"/>
    <w:rsid w:val="00955CC6"/>
    <w:rsid w:val="009569B7"/>
    <w:rsid w:val="00956D3E"/>
    <w:rsid w:val="00961092"/>
    <w:rsid w:val="0096240D"/>
    <w:rsid w:val="00964154"/>
    <w:rsid w:val="009659D6"/>
    <w:rsid w:val="00965F91"/>
    <w:rsid w:val="0096684F"/>
    <w:rsid w:val="00966C92"/>
    <w:rsid w:val="00971096"/>
    <w:rsid w:val="009712D3"/>
    <w:rsid w:val="0097474B"/>
    <w:rsid w:val="00977085"/>
    <w:rsid w:val="00977B8E"/>
    <w:rsid w:val="00977F63"/>
    <w:rsid w:val="00982D4B"/>
    <w:rsid w:val="009857D4"/>
    <w:rsid w:val="009873BA"/>
    <w:rsid w:val="00990F39"/>
    <w:rsid w:val="0099155E"/>
    <w:rsid w:val="00991DA7"/>
    <w:rsid w:val="00992872"/>
    <w:rsid w:val="009935F6"/>
    <w:rsid w:val="0099467B"/>
    <w:rsid w:val="009A33F2"/>
    <w:rsid w:val="009A55C2"/>
    <w:rsid w:val="009A7693"/>
    <w:rsid w:val="009A76B2"/>
    <w:rsid w:val="009A7E5C"/>
    <w:rsid w:val="009B1985"/>
    <w:rsid w:val="009B2BF8"/>
    <w:rsid w:val="009B4C71"/>
    <w:rsid w:val="009C2821"/>
    <w:rsid w:val="009C36E8"/>
    <w:rsid w:val="009C4C21"/>
    <w:rsid w:val="009C5DD6"/>
    <w:rsid w:val="009D3758"/>
    <w:rsid w:val="009D4697"/>
    <w:rsid w:val="009D567A"/>
    <w:rsid w:val="009E01B5"/>
    <w:rsid w:val="009E2AE7"/>
    <w:rsid w:val="009E3851"/>
    <w:rsid w:val="009E4BA6"/>
    <w:rsid w:val="009F0074"/>
    <w:rsid w:val="009F0E96"/>
    <w:rsid w:val="009F298D"/>
    <w:rsid w:val="009F47E4"/>
    <w:rsid w:val="009F62E9"/>
    <w:rsid w:val="009F6C06"/>
    <w:rsid w:val="009F73DB"/>
    <w:rsid w:val="00A00B29"/>
    <w:rsid w:val="00A0250E"/>
    <w:rsid w:val="00A05156"/>
    <w:rsid w:val="00A05BFA"/>
    <w:rsid w:val="00A06693"/>
    <w:rsid w:val="00A110F9"/>
    <w:rsid w:val="00A127BC"/>
    <w:rsid w:val="00A14B28"/>
    <w:rsid w:val="00A1562B"/>
    <w:rsid w:val="00A15645"/>
    <w:rsid w:val="00A159B5"/>
    <w:rsid w:val="00A2131C"/>
    <w:rsid w:val="00A24C32"/>
    <w:rsid w:val="00A25403"/>
    <w:rsid w:val="00A263EA"/>
    <w:rsid w:val="00A26F70"/>
    <w:rsid w:val="00A305E8"/>
    <w:rsid w:val="00A306EA"/>
    <w:rsid w:val="00A307D4"/>
    <w:rsid w:val="00A33FD6"/>
    <w:rsid w:val="00A34A0D"/>
    <w:rsid w:val="00A366DD"/>
    <w:rsid w:val="00A37904"/>
    <w:rsid w:val="00A4417E"/>
    <w:rsid w:val="00A44ABF"/>
    <w:rsid w:val="00A44F9E"/>
    <w:rsid w:val="00A47470"/>
    <w:rsid w:val="00A55A30"/>
    <w:rsid w:val="00A56782"/>
    <w:rsid w:val="00A61504"/>
    <w:rsid w:val="00A62240"/>
    <w:rsid w:val="00A66077"/>
    <w:rsid w:val="00A66301"/>
    <w:rsid w:val="00A668E9"/>
    <w:rsid w:val="00A706F9"/>
    <w:rsid w:val="00A714C2"/>
    <w:rsid w:val="00A723D5"/>
    <w:rsid w:val="00A73BBE"/>
    <w:rsid w:val="00A73F15"/>
    <w:rsid w:val="00A75ED9"/>
    <w:rsid w:val="00A76EAB"/>
    <w:rsid w:val="00A773E2"/>
    <w:rsid w:val="00A80F81"/>
    <w:rsid w:val="00A81E26"/>
    <w:rsid w:val="00A8430C"/>
    <w:rsid w:val="00A85671"/>
    <w:rsid w:val="00A85A8D"/>
    <w:rsid w:val="00A86CF2"/>
    <w:rsid w:val="00A918FC"/>
    <w:rsid w:val="00A921B5"/>
    <w:rsid w:val="00A953B3"/>
    <w:rsid w:val="00A95BB4"/>
    <w:rsid w:val="00A96315"/>
    <w:rsid w:val="00A96A47"/>
    <w:rsid w:val="00A96AB1"/>
    <w:rsid w:val="00A97292"/>
    <w:rsid w:val="00AA0C35"/>
    <w:rsid w:val="00AA5CED"/>
    <w:rsid w:val="00AB0948"/>
    <w:rsid w:val="00AB16DD"/>
    <w:rsid w:val="00AB6DAF"/>
    <w:rsid w:val="00AB7EB3"/>
    <w:rsid w:val="00AC0736"/>
    <w:rsid w:val="00AC3B23"/>
    <w:rsid w:val="00AC586D"/>
    <w:rsid w:val="00AC60F3"/>
    <w:rsid w:val="00AC6383"/>
    <w:rsid w:val="00AC77FE"/>
    <w:rsid w:val="00AD1CF3"/>
    <w:rsid w:val="00AD2830"/>
    <w:rsid w:val="00AD3DAC"/>
    <w:rsid w:val="00AD63AC"/>
    <w:rsid w:val="00AE0617"/>
    <w:rsid w:val="00AE0A7B"/>
    <w:rsid w:val="00AE0B0E"/>
    <w:rsid w:val="00AE3182"/>
    <w:rsid w:val="00AE379E"/>
    <w:rsid w:val="00AE4EE0"/>
    <w:rsid w:val="00AF0EAC"/>
    <w:rsid w:val="00AF1425"/>
    <w:rsid w:val="00AF31EB"/>
    <w:rsid w:val="00B00211"/>
    <w:rsid w:val="00B00818"/>
    <w:rsid w:val="00B01649"/>
    <w:rsid w:val="00B01A42"/>
    <w:rsid w:val="00B03F41"/>
    <w:rsid w:val="00B06945"/>
    <w:rsid w:val="00B06C08"/>
    <w:rsid w:val="00B10099"/>
    <w:rsid w:val="00B132FB"/>
    <w:rsid w:val="00B1393D"/>
    <w:rsid w:val="00B1622D"/>
    <w:rsid w:val="00B16A19"/>
    <w:rsid w:val="00B17654"/>
    <w:rsid w:val="00B22959"/>
    <w:rsid w:val="00B237F3"/>
    <w:rsid w:val="00B25E2C"/>
    <w:rsid w:val="00B26ED6"/>
    <w:rsid w:val="00B31F12"/>
    <w:rsid w:val="00B329B3"/>
    <w:rsid w:val="00B335D2"/>
    <w:rsid w:val="00B3518F"/>
    <w:rsid w:val="00B4144B"/>
    <w:rsid w:val="00B4197F"/>
    <w:rsid w:val="00B421AE"/>
    <w:rsid w:val="00B47A1B"/>
    <w:rsid w:val="00B50E96"/>
    <w:rsid w:val="00B55E4B"/>
    <w:rsid w:val="00B5679F"/>
    <w:rsid w:val="00B608B7"/>
    <w:rsid w:val="00B6163A"/>
    <w:rsid w:val="00B630F6"/>
    <w:rsid w:val="00B6429C"/>
    <w:rsid w:val="00B65B24"/>
    <w:rsid w:val="00B670BD"/>
    <w:rsid w:val="00B736EF"/>
    <w:rsid w:val="00B73C95"/>
    <w:rsid w:val="00B75AD1"/>
    <w:rsid w:val="00B769AE"/>
    <w:rsid w:val="00B76B23"/>
    <w:rsid w:val="00B76EB5"/>
    <w:rsid w:val="00B81D44"/>
    <w:rsid w:val="00B85193"/>
    <w:rsid w:val="00B8637D"/>
    <w:rsid w:val="00B86EDE"/>
    <w:rsid w:val="00B878BD"/>
    <w:rsid w:val="00B9062F"/>
    <w:rsid w:val="00B90E3E"/>
    <w:rsid w:val="00B9146A"/>
    <w:rsid w:val="00B94633"/>
    <w:rsid w:val="00B9697B"/>
    <w:rsid w:val="00B97FB8"/>
    <w:rsid w:val="00BA6070"/>
    <w:rsid w:val="00BA6EC9"/>
    <w:rsid w:val="00BA718F"/>
    <w:rsid w:val="00BA728F"/>
    <w:rsid w:val="00BB28E6"/>
    <w:rsid w:val="00BB2F82"/>
    <w:rsid w:val="00BB322F"/>
    <w:rsid w:val="00BC0382"/>
    <w:rsid w:val="00BC268B"/>
    <w:rsid w:val="00BC3632"/>
    <w:rsid w:val="00BC3FFC"/>
    <w:rsid w:val="00BC4E70"/>
    <w:rsid w:val="00BC7448"/>
    <w:rsid w:val="00BD11E5"/>
    <w:rsid w:val="00BD20C1"/>
    <w:rsid w:val="00BD3A31"/>
    <w:rsid w:val="00BD5CC9"/>
    <w:rsid w:val="00BD7053"/>
    <w:rsid w:val="00BE08AB"/>
    <w:rsid w:val="00BE2CB2"/>
    <w:rsid w:val="00BE3A94"/>
    <w:rsid w:val="00BE3B85"/>
    <w:rsid w:val="00BE78CB"/>
    <w:rsid w:val="00BE7900"/>
    <w:rsid w:val="00BE7B5D"/>
    <w:rsid w:val="00BF5C3C"/>
    <w:rsid w:val="00BF62D6"/>
    <w:rsid w:val="00BF62FF"/>
    <w:rsid w:val="00BF70AB"/>
    <w:rsid w:val="00BF76A4"/>
    <w:rsid w:val="00C030D3"/>
    <w:rsid w:val="00C03E2F"/>
    <w:rsid w:val="00C0425B"/>
    <w:rsid w:val="00C045B7"/>
    <w:rsid w:val="00C049BE"/>
    <w:rsid w:val="00C052B0"/>
    <w:rsid w:val="00C07C87"/>
    <w:rsid w:val="00C10C74"/>
    <w:rsid w:val="00C112A0"/>
    <w:rsid w:val="00C12888"/>
    <w:rsid w:val="00C1479B"/>
    <w:rsid w:val="00C159C6"/>
    <w:rsid w:val="00C26DC1"/>
    <w:rsid w:val="00C30C17"/>
    <w:rsid w:val="00C3238C"/>
    <w:rsid w:val="00C32D2C"/>
    <w:rsid w:val="00C3682F"/>
    <w:rsid w:val="00C3705B"/>
    <w:rsid w:val="00C376BA"/>
    <w:rsid w:val="00C37B79"/>
    <w:rsid w:val="00C40986"/>
    <w:rsid w:val="00C40E8E"/>
    <w:rsid w:val="00C41A07"/>
    <w:rsid w:val="00C420EE"/>
    <w:rsid w:val="00C42C05"/>
    <w:rsid w:val="00C438E4"/>
    <w:rsid w:val="00C4435E"/>
    <w:rsid w:val="00C46B3E"/>
    <w:rsid w:val="00C470C5"/>
    <w:rsid w:val="00C513C9"/>
    <w:rsid w:val="00C57CE3"/>
    <w:rsid w:val="00C60070"/>
    <w:rsid w:val="00C6016C"/>
    <w:rsid w:val="00C60BD5"/>
    <w:rsid w:val="00C61A9D"/>
    <w:rsid w:val="00C61F5C"/>
    <w:rsid w:val="00C653FB"/>
    <w:rsid w:val="00C70BA5"/>
    <w:rsid w:val="00C737EB"/>
    <w:rsid w:val="00C80CCD"/>
    <w:rsid w:val="00C820B1"/>
    <w:rsid w:val="00C83E06"/>
    <w:rsid w:val="00C86833"/>
    <w:rsid w:val="00C86A23"/>
    <w:rsid w:val="00C912F8"/>
    <w:rsid w:val="00C91BDF"/>
    <w:rsid w:val="00C92B59"/>
    <w:rsid w:val="00C93D0F"/>
    <w:rsid w:val="00C9764E"/>
    <w:rsid w:val="00CA1BD8"/>
    <w:rsid w:val="00CA2404"/>
    <w:rsid w:val="00CA3488"/>
    <w:rsid w:val="00CA6296"/>
    <w:rsid w:val="00CA6D98"/>
    <w:rsid w:val="00CA7C10"/>
    <w:rsid w:val="00CB0901"/>
    <w:rsid w:val="00CB2BBC"/>
    <w:rsid w:val="00CB5B32"/>
    <w:rsid w:val="00CB780F"/>
    <w:rsid w:val="00CC1934"/>
    <w:rsid w:val="00CC2D4E"/>
    <w:rsid w:val="00CD0927"/>
    <w:rsid w:val="00CD1D21"/>
    <w:rsid w:val="00CD46D5"/>
    <w:rsid w:val="00CD4776"/>
    <w:rsid w:val="00CD70A9"/>
    <w:rsid w:val="00CE12E6"/>
    <w:rsid w:val="00CE30B4"/>
    <w:rsid w:val="00CE479C"/>
    <w:rsid w:val="00CE4E90"/>
    <w:rsid w:val="00CE637E"/>
    <w:rsid w:val="00CE7282"/>
    <w:rsid w:val="00CE7C4C"/>
    <w:rsid w:val="00CF25CB"/>
    <w:rsid w:val="00CF336A"/>
    <w:rsid w:val="00CF35D6"/>
    <w:rsid w:val="00CF3B64"/>
    <w:rsid w:val="00D04883"/>
    <w:rsid w:val="00D1101E"/>
    <w:rsid w:val="00D12B4A"/>
    <w:rsid w:val="00D12C82"/>
    <w:rsid w:val="00D14009"/>
    <w:rsid w:val="00D142AD"/>
    <w:rsid w:val="00D16276"/>
    <w:rsid w:val="00D174DE"/>
    <w:rsid w:val="00D220EA"/>
    <w:rsid w:val="00D250F9"/>
    <w:rsid w:val="00D27391"/>
    <w:rsid w:val="00D3225A"/>
    <w:rsid w:val="00D32944"/>
    <w:rsid w:val="00D33E5E"/>
    <w:rsid w:val="00D340CF"/>
    <w:rsid w:val="00D34D6D"/>
    <w:rsid w:val="00D35491"/>
    <w:rsid w:val="00D40C0F"/>
    <w:rsid w:val="00D44B0E"/>
    <w:rsid w:val="00D47463"/>
    <w:rsid w:val="00D516DD"/>
    <w:rsid w:val="00D53652"/>
    <w:rsid w:val="00D53B51"/>
    <w:rsid w:val="00D607D3"/>
    <w:rsid w:val="00D6085E"/>
    <w:rsid w:val="00D60BE1"/>
    <w:rsid w:val="00D6213B"/>
    <w:rsid w:val="00D62E33"/>
    <w:rsid w:val="00D63AE2"/>
    <w:rsid w:val="00D6485F"/>
    <w:rsid w:val="00D658FE"/>
    <w:rsid w:val="00D71ED7"/>
    <w:rsid w:val="00D73FB8"/>
    <w:rsid w:val="00D74372"/>
    <w:rsid w:val="00D75CAF"/>
    <w:rsid w:val="00D76EF4"/>
    <w:rsid w:val="00D80DE8"/>
    <w:rsid w:val="00D8329B"/>
    <w:rsid w:val="00D84515"/>
    <w:rsid w:val="00D85CC0"/>
    <w:rsid w:val="00D913D2"/>
    <w:rsid w:val="00D955AC"/>
    <w:rsid w:val="00D96E6E"/>
    <w:rsid w:val="00D97E14"/>
    <w:rsid w:val="00DA1320"/>
    <w:rsid w:val="00DA1D6C"/>
    <w:rsid w:val="00DA2396"/>
    <w:rsid w:val="00DA3E2B"/>
    <w:rsid w:val="00DA5338"/>
    <w:rsid w:val="00DA78DC"/>
    <w:rsid w:val="00DB0136"/>
    <w:rsid w:val="00DB1F17"/>
    <w:rsid w:val="00DB2028"/>
    <w:rsid w:val="00DB3982"/>
    <w:rsid w:val="00DB4AEF"/>
    <w:rsid w:val="00DB63DE"/>
    <w:rsid w:val="00DC00A3"/>
    <w:rsid w:val="00DC24BB"/>
    <w:rsid w:val="00DC2730"/>
    <w:rsid w:val="00DC6073"/>
    <w:rsid w:val="00DD196B"/>
    <w:rsid w:val="00DD5347"/>
    <w:rsid w:val="00DE05A6"/>
    <w:rsid w:val="00DE0C3E"/>
    <w:rsid w:val="00DE1CE8"/>
    <w:rsid w:val="00DE21B6"/>
    <w:rsid w:val="00DE42BA"/>
    <w:rsid w:val="00DE4D35"/>
    <w:rsid w:val="00DE596D"/>
    <w:rsid w:val="00DE6E31"/>
    <w:rsid w:val="00DE7758"/>
    <w:rsid w:val="00DF400D"/>
    <w:rsid w:val="00DF4D63"/>
    <w:rsid w:val="00DF547F"/>
    <w:rsid w:val="00DF62B7"/>
    <w:rsid w:val="00E01A0D"/>
    <w:rsid w:val="00E02A8D"/>
    <w:rsid w:val="00E0375E"/>
    <w:rsid w:val="00E06A88"/>
    <w:rsid w:val="00E07B6E"/>
    <w:rsid w:val="00E12AB7"/>
    <w:rsid w:val="00E13C2A"/>
    <w:rsid w:val="00E14354"/>
    <w:rsid w:val="00E16411"/>
    <w:rsid w:val="00E16D4A"/>
    <w:rsid w:val="00E175B0"/>
    <w:rsid w:val="00E21C3B"/>
    <w:rsid w:val="00E23CAD"/>
    <w:rsid w:val="00E2421E"/>
    <w:rsid w:val="00E24CEB"/>
    <w:rsid w:val="00E25BFA"/>
    <w:rsid w:val="00E26BBE"/>
    <w:rsid w:val="00E30E61"/>
    <w:rsid w:val="00E334D6"/>
    <w:rsid w:val="00E34703"/>
    <w:rsid w:val="00E34B1A"/>
    <w:rsid w:val="00E35E91"/>
    <w:rsid w:val="00E378A4"/>
    <w:rsid w:val="00E4100B"/>
    <w:rsid w:val="00E4357A"/>
    <w:rsid w:val="00E440D0"/>
    <w:rsid w:val="00E4590A"/>
    <w:rsid w:val="00E47246"/>
    <w:rsid w:val="00E47BA2"/>
    <w:rsid w:val="00E51554"/>
    <w:rsid w:val="00E5157E"/>
    <w:rsid w:val="00E518B2"/>
    <w:rsid w:val="00E5191D"/>
    <w:rsid w:val="00E5342F"/>
    <w:rsid w:val="00E5450E"/>
    <w:rsid w:val="00E54576"/>
    <w:rsid w:val="00E54857"/>
    <w:rsid w:val="00E60020"/>
    <w:rsid w:val="00E612F4"/>
    <w:rsid w:val="00E61833"/>
    <w:rsid w:val="00E61B1D"/>
    <w:rsid w:val="00E63E34"/>
    <w:rsid w:val="00E64359"/>
    <w:rsid w:val="00E70B63"/>
    <w:rsid w:val="00E70DA0"/>
    <w:rsid w:val="00E721F2"/>
    <w:rsid w:val="00E73105"/>
    <w:rsid w:val="00E7401D"/>
    <w:rsid w:val="00E74287"/>
    <w:rsid w:val="00E76923"/>
    <w:rsid w:val="00E808D6"/>
    <w:rsid w:val="00E815F8"/>
    <w:rsid w:val="00E81FED"/>
    <w:rsid w:val="00E82ECE"/>
    <w:rsid w:val="00E83206"/>
    <w:rsid w:val="00E832A1"/>
    <w:rsid w:val="00E847DE"/>
    <w:rsid w:val="00E85F13"/>
    <w:rsid w:val="00E878AB"/>
    <w:rsid w:val="00E9236E"/>
    <w:rsid w:val="00E9241F"/>
    <w:rsid w:val="00E94565"/>
    <w:rsid w:val="00E948ED"/>
    <w:rsid w:val="00E95867"/>
    <w:rsid w:val="00E95A07"/>
    <w:rsid w:val="00E972F7"/>
    <w:rsid w:val="00EA10A0"/>
    <w:rsid w:val="00EA4E82"/>
    <w:rsid w:val="00EA5959"/>
    <w:rsid w:val="00EB1520"/>
    <w:rsid w:val="00EB1DED"/>
    <w:rsid w:val="00EB25EC"/>
    <w:rsid w:val="00EB3AB4"/>
    <w:rsid w:val="00EB6017"/>
    <w:rsid w:val="00EB7746"/>
    <w:rsid w:val="00EC511D"/>
    <w:rsid w:val="00EC5148"/>
    <w:rsid w:val="00EC5A94"/>
    <w:rsid w:val="00EC6E71"/>
    <w:rsid w:val="00ED1E5E"/>
    <w:rsid w:val="00ED23B3"/>
    <w:rsid w:val="00ED3D59"/>
    <w:rsid w:val="00ED4401"/>
    <w:rsid w:val="00ED49CF"/>
    <w:rsid w:val="00ED6772"/>
    <w:rsid w:val="00EE0039"/>
    <w:rsid w:val="00EE30FA"/>
    <w:rsid w:val="00EE34EA"/>
    <w:rsid w:val="00EE5643"/>
    <w:rsid w:val="00EE56A5"/>
    <w:rsid w:val="00EE65CA"/>
    <w:rsid w:val="00EE79EF"/>
    <w:rsid w:val="00EF0CD8"/>
    <w:rsid w:val="00EF2450"/>
    <w:rsid w:val="00EF25F6"/>
    <w:rsid w:val="00EF40F3"/>
    <w:rsid w:val="00EF527E"/>
    <w:rsid w:val="00EF7811"/>
    <w:rsid w:val="00F01376"/>
    <w:rsid w:val="00F05DEC"/>
    <w:rsid w:val="00F06357"/>
    <w:rsid w:val="00F0754B"/>
    <w:rsid w:val="00F0771D"/>
    <w:rsid w:val="00F16458"/>
    <w:rsid w:val="00F20C4B"/>
    <w:rsid w:val="00F41230"/>
    <w:rsid w:val="00F41DDB"/>
    <w:rsid w:val="00F43831"/>
    <w:rsid w:val="00F4506C"/>
    <w:rsid w:val="00F457E5"/>
    <w:rsid w:val="00F53CD7"/>
    <w:rsid w:val="00F5688F"/>
    <w:rsid w:val="00F601EB"/>
    <w:rsid w:val="00F618DD"/>
    <w:rsid w:val="00F61AC1"/>
    <w:rsid w:val="00F61C8B"/>
    <w:rsid w:val="00F62C81"/>
    <w:rsid w:val="00F64975"/>
    <w:rsid w:val="00F65508"/>
    <w:rsid w:val="00F67BCC"/>
    <w:rsid w:val="00F732C0"/>
    <w:rsid w:val="00F76339"/>
    <w:rsid w:val="00F7701E"/>
    <w:rsid w:val="00F841C0"/>
    <w:rsid w:val="00F85381"/>
    <w:rsid w:val="00F94234"/>
    <w:rsid w:val="00F945EE"/>
    <w:rsid w:val="00F956E7"/>
    <w:rsid w:val="00F95F1C"/>
    <w:rsid w:val="00F96211"/>
    <w:rsid w:val="00FA03BE"/>
    <w:rsid w:val="00FA16F6"/>
    <w:rsid w:val="00FA1E54"/>
    <w:rsid w:val="00FA2724"/>
    <w:rsid w:val="00FB0706"/>
    <w:rsid w:val="00FB5038"/>
    <w:rsid w:val="00FC063E"/>
    <w:rsid w:val="00FC0D6E"/>
    <w:rsid w:val="00FC1713"/>
    <w:rsid w:val="00FC43CE"/>
    <w:rsid w:val="00FC6D25"/>
    <w:rsid w:val="00FC6E6D"/>
    <w:rsid w:val="00FD1A24"/>
    <w:rsid w:val="00FD211E"/>
    <w:rsid w:val="00FD57B5"/>
    <w:rsid w:val="00FD7744"/>
    <w:rsid w:val="00FE1828"/>
    <w:rsid w:val="00FE262A"/>
    <w:rsid w:val="00FE28BF"/>
    <w:rsid w:val="00FF1D1B"/>
    <w:rsid w:val="00FF28EE"/>
    <w:rsid w:val="00FF3B9F"/>
    <w:rsid w:val="00FF5F90"/>
    <w:rsid w:val="00FF79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2D6"/>
    <w:pPr>
      <w:spacing w:after="200" w:line="276" w:lineRule="auto"/>
    </w:pPr>
    <w:rPr>
      <w:sz w:val="22"/>
      <w:szCs w:val="22"/>
    </w:rPr>
  </w:style>
  <w:style w:type="paragraph" w:styleId="1">
    <w:name w:val="heading 1"/>
    <w:basedOn w:val="a"/>
    <w:next w:val="a"/>
    <w:link w:val="10"/>
    <w:uiPriority w:val="9"/>
    <w:qFormat/>
    <w:rsid w:val="000D45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6A46E1"/>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6A46E1"/>
    <w:rPr>
      <w:rFonts w:ascii="Arial" w:eastAsia="Times New Roman" w:hAnsi="Arial" w:cs="Arial"/>
      <w:b/>
      <w:bCs/>
      <w:sz w:val="26"/>
      <w:szCs w:val="26"/>
      <w:lang w:eastAsia="ar-SA"/>
    </w:rPr>
  </w:style>
  <w:style w:type="paragraph" w:styleId="a3">
    <w:name w:val="No Spacing"/>
    <w:qFormat/>
    <w:rsid w:val="006A46E1"/>
    <w:pPr>
      <w:spacing w:line="276" w:lineRule="auto"/>
      <w:ind w:firstLine="567"/>
      <w:jc w:val="both"/>
    </w:pPr>
    <w:rPr>
      <w:rFonts w:ascii="Times New Roman" w:hAnsi="Times New Roman"/>
      <w:sz w:val="28"/>
      <w:szCs w:val="22"/>
      <w:lang w:eastAsia="en-US"/>
    </w:rPr>
  </w:style>
  <w:style w:type="character" w:styleId="a4">
    <w:name w:val="Strong"/>
    <w:qFormat/>
    <w:rsid w:val="006A46E1"/>
    <w:rPr>
      <w:b/>
      <w:bCs/>
    </w:rPr>
  </w:style>
  <w:style w:type="paragraph" w:customStyle="1" w:styleId="11">
    <w:name w:val="Знак1 Знак Знак Знак"/>
    <w:basedOn w:val="a"/>
    <w:rsid w:val="006A46E1"/>
    <w:pPr>
      <w:spacing w:before="100" w:beforeAutospacing="1" w:after="100" w:afterAutospacing="1" w:line="240" w:lineRule="auto"/>
    </w:pPr>
    <w:rPr>
      <w:rFonts w:ascii="Tahoma" w:hAnsi="Tahoma"/>
      <w:sz w:val="20"/>
      <w:szCs w:val="20"/>
      <w:lang w:val="en-US" w:eastAsia="en-US"/>
    </w:rPr>
  </w:style>
  <w:style w:type="paragraph" w:styleId="a5">
    <w:name w:val="Body Text Indent"/>
    <w:basedOn w:val="a"/>
    <w:link w:val="a6"/>
    <w:rsid w:val="006A46E1"/>
    <w:pPr>
      <w:spacing w:after="120" w:line="240" w:lineRule="auto"/>
      <w:ind w:left="283"/>
    </w:pPr>
    <w:rPr>
      <w:rFonts w:ascii="Times New Roman" w:hAnsi="Times New Roman"/>
      <w:sz w:val="24"/>
      <w:szCs w:val="24"/>
    </w:rPr>
  </w:style>
  <w:style w:type="character" w:customStyle="1" w:styleId="a6">
    <w:name w:val="Основной текст с отступом Знак"/>
    <w:link w:val="a5"/>
    <w:rsid w:val="006A46E1"/>
    <w:rPr>
      <w:rFonts w:ascii="Times New Roman" w:eastAsia="Times New Roman" w:hAnsi="Times New Roman" w:cs="Times New Roman"/>
      <w:sz w:val="24"/>
      <w:szCs w:val="24"/>
    </w:rPr>
  </w:style>
  <w:style w:type="paragraph" w:styleId="a7">
    <w:name w:val="List Paragraph"/>
    <w:basedOn w:val="a"/>
    <w:uiPriority w:val="34"/>
    <w:qFormat/>
    <w:rsid w:val="006A46E1"/>
    <w:pPr>
      <w:ind w:left="720"/>
      <w:contextualSpacing/>
    </w:pPr>
  </w:style>
  <w:style w:type="paragraph" w:customStyle="1" w:styleId="ConsPlusNormal">
    <w:name w:val="ConsPlusNormal"/>
    <w:rsid w:val="006A46E1"/>
    <w:pPr>
      <w:widowControl w:val="0"/>
      <w:autoSpaceDE w:val="0"/>
      <w:autoSpaceDN w:val="0"/>
      <w:adjustRightInd w:val="0"/>
      <w:ind w:firstLine="720"/>
    </w:pPr>
    <w:rPr>
      <w:rFonts w:ascii="Arial" w:hAnsi="Arial" w:cs="Arial"/>
    </w:rPr>
  </w:style>
  <w:style w:type="character" w:styleId="a8">
    <w:name w:val="Hyperlink"/>
    <w:rsid w:val="006A46E1"/>
    <w:rPr>
      <w:color w:val="0000FF"/>
      <w:u w:val="single"/>
    </w:rPr>
  </w:style>
  <w:style w:type="character" w:styleId="a9">
    <w:name w:val="FollowedHyperlink"/>
    <w:uiPriority w:val="99"/>
    <w:semiHidden/>
    <w:unhideWhenUsed/>
    <w:rsid w:val="006A46E1"/>
    <w:rPr>
      <w:color w:val="800080"/>
      <w:u w:val="single"/>
    </w:rPr>
  </w:style>
  <w:style w:type="paragraph" w:styleId="aa">
    <w:name w:val="Normal (Web)"/>
    <w:basedOn w:val="a"/>
    <w:rsid w:val="00FE28BF"/>
    <w:pPr>
      <w:spacing w:before="100" w:beforeAutospacing="1" w:after="100" w:afterAutospacing="1" w:line="240" w:lineRule="auto"/>
    </w:pPr>
    <w:rPr>
      <w:rFonts w:ascii="Verdana" w:hAnsi="Verdana" w:cs="Verdana"/>
      <w:color w:val="333333"/>
    </w:rPr>
  </w:style>
  <w:style w:type="paragraph" w:styleId="ab">
    <w:name w:val="footnote text"/>
    <w:basedOn w:val="a"/>
    <w:link w:val="ac"/>
    <w:uiPriority w:val="99"/>
    <w:unhideWhenUsed/>
    <w:rsid w:val="0059024F"/>
    <w:pPr>
      <w:spacing w:after="0" w:line="240" w:lineRule="auto"/>
    </w:pPr>
    <w:rPr>
      <w:rFonts w:ascii="Times New Roman" w:hAnsi="Times New Roman"/>
      <w:sz w:val="20"/>
      <w:szCs w:val="20"/>
    </w:rPr>
  </w:style>
  <w:style w:type="character" w:customStyle="1" w:styleId="ac">
    <w:name w:val="Текст сноски Знак"/>
    <w:link w:val="ab"/>
    <w:uiPriority w:val="99"/>
    <w:rsid w:val="0059024F"/>
    <w:rPr>
      <w:rFonts w:ascii="Times New Roman" w:hAnsi="Times New Roman"/>
    </w:rPr>
  </w:style>
  <w:style w:type="character" w:styleId="ad">
    <w:name w:val="footnote reference"/>
    <w:uiPriority w:val="99"/>
    <w:unhideWhenUsed/>
    <w:rsid w:val="0059024F"/>
    <w:rPr>
      <w:vertAlign w:val="superscript"/>
    </w:rPr>
  </w:style>
  <w:style w:type="character" w:styleId="ae">
    <w:name w:val="endnote reference"/>
    <w:uiPriority w:val="99"/>
    <w:semiHidden/>
    <w:unhideWhenUsed/>
    <w:rsid w:val="00BF5C3C"/>
    <w:rPr>
      <w:vertAlign w:val="superscript"/>
    </w:rPr>
  </w:style>
  <w:style w:type="paragraph" w:styleId="af">
    <w:name w:val="Balloon Text"/>
    <w:basedOn w:val="a"/>
    <w:link w:val="af0"/>
    <w:uiPriority w:val="99"/>
    <w:semiHidden/>
    <w:unhideWhenUsed/>
    <w:rsid w:val="00372135"/>
    <w:pPr>
      <w:spacing w:after="0" w:line="240" w:lineRule="auto"/>
    </w:pPr>
    <w:rPr>
      <w:rFonts w:ascii="Tahoma" w:hAnsi="Tahoma"/>
      <w:sz w:val="16"/>
      <w:szCs w:val="16"/>
    </w:rPr>
  </w:style>
  <w:style w:type="character" w:customStyle="1" w:styleId="af0">
    <w:name w:val="Текст выноски Знак"/>
    <w:link w:val="af"/>
    <w:uiPriority w:val="99"/>
    <w:semiHidden/>
    <w:rsid w:val="00372135"/>
    <w:rPr>
      <w:rFonts w:ascii="Tahoma" w:hAnsi="Tahoma" w:cs="Tahoma"/>
      <w:sz w:val="16"/>
      <w:szCs w:val="16"/>
    </w:rPr>
  </w:style>
  <w:style w:type="paragraph" w:customStyle="1" w:styleId="ConsPlusTitle">
    <w:name w:val="ConsPlusTitle"/>
    <w:uiPriority w:val="99"/>
    <w:rsid w:val="000E2979"/>
    <w:pPr>
      <w:widowControl w:val="0"/>
      <w:suppressAutoHyphens/>
      <w:autoSpaceDE w:val="0"/>
    </w:pPr>
    <w:rPr>
      <w:rFonts w:ascii="Arial" w:eastAsia="Arial" w:hAnsi="Arial" w:cs="Arial"/>
      <w:b/>
      <w:bCs/>
      <w:lang w:eastAsia="ar-SA"/>
    </w:rPr>
  </w:style>
  <w:style w:type="paragraph" w:customStyle="1" w:styleId="ConsNormal">
    <w:name w:val="ConsNormal"/>
    <w:rsid w:val="000E2979"/>
    <w:pPr>
      <w:widowControl w:val="0"/>
      <w:suppressAutoHyphens/>
      <w:autoSpaceDE w:val="0"/>
      <w:ind w:firstLine="720"/>
    </w:pPr>
    <w:rPr>
      <w:rFonts w:ascii="Arial" w:eastAsia="Arial" w:hAnsi="Arial" w:cs="Arial"/>
      <w:kern w:val="1"/>
      <w:lang w:eastAsia="ar-SA"/>
    </w:rPr>
  </w:style>
  <w:style w:type="table" w:styleId="af1">
    <w:name w:val="Table Grid"/>
    <w:basedOn w:val="a1"/>
    <w:uiPriority w:val="59"/>
    <w:rsid w:val="00C912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787420"/>
    <w:pPr>
      <w:widowControl w:val="0"/>
      <w:suppressAutoHyphens/>
      <w:autoSpaceDE w:val="0"/>
      <w:ind w:right="19772"/>
    </w:pPr>
    <w:rPr>
      <w:rFonts w:ascii="Courier New" w:eastAsia="Arial" w:hAnsi="Courier New" w:cs="Courier New"/>
      <w:lang w:eastAsia="ar-SA"/>
    </w:rPr>
  </w:style>
  <w:style w:type="paragraph" w:customStyle="1" w:styleId="31">
    <w:name w:val="Основной текст 31"/>
    <w:basedOn w:val="a"/>
    <w:rsid w:val="00F41230"/>
    <w:pPr>
      <w:suppressAutoHyphens/>
      <w:spacing w:after="0" w:line="240" w:lineRule="auto"/>
      <w:ind w:right="4960"/>
      <w:jc w:val="both"/>
    </w:pPr>
    <w:rPr>
      <w:rFonts w:ascii="Times New Roman" w:hAnsi="Times New Roman"/>
      <w:bCs/>
      <w:sz w:val="28"/>
      <w:szCs w:val="20"/>
      <w:lang w:eastAsia="ar-SA"/>
    </w:rPr>
  </w:style>
  <w:style w:type="paragraph" w:customStyle="1" w:styleId="ConsPlusNonformat">
    <w:name w:val="ConsPlusNonformat"/>
    <w:uiPriority w:val="99"/>
    <w:rsid w:val="00F41230"/>
    <w:pPr>
      <w:widowControl w:val="0"/>
      <w:suppressAutoHyphens/>
      <w:autoSpaceDE w:val="0"/>
    </w:pPr>
    <w:rPr>
      <w:rFonts w:ascii="Courier New" w:eastAsia="Arial" w:hAnsi="Courier New" w:cs="Courier New"/>
      <w:lang w:eastAsia="ar-SA"/>
    </w:rPr>
  </w:style>
  <w:style w:type="paragraph" w:styleId="af2">
    <w:name w:val="Body Text"/>
    <w:basedOn w:val="a"/>
    <w:link w:val="af3"/>
    <w:uiPriority w:val="99"/>
    <w:semiHidden/>
    <w:unhideWhenUsed/>
    <w:rsid w:val="00AC3B23"/>
    <w:pPr>
      <w:spacing w:after="120"/>
    </w:pPr>
  </w:style>
  <w:style w:type="character" w:customStyle="1" w:styleId="af3">
    <w:name w:val="Основной текст Знак"/>
    <w:basedOn w:val="a0"/>
    <w:link w:val="af2"/>
    <w:uiPriority w:val="99"/>
    <w:semiHidden/>
    <w:rsid w:val="00AC3B23"/>
    <w:rPr>
      <w:sz w:val="22"/>
      <w:szCs w:val="22"/>
    </w:rPr>
  </w:style>
  <w:style w:type="paragraph" w:styleId="af4">
    <w:name w:val="header"/>
    <w:basedOn w:val="a"/>
    <w:link w:val="af5"/>
    <w:uiPriority w:val="99"/>
    <w:unhideWhenUsed/>
    <w:rsid w:val="002228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22282B"/>
    <w:rPr>
      <w:sz w:val="22"/>
      <w:szCs w:val="22"/>
    </w:rPr>
  </w:style>
  <w:style w:type="paragraph" w:styleId="af6">
    <w:name w:val="footer"/>
    <w:basedOn w:val="a"/>
    <w:link w:val="af7"/>
    <w:uiPriority w:val="99"/>
    <w:unhideWhenUsed/>
    <w:rsid w:val="002228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22282B"/>
    <w:rPr>
      <w:sz w:val="22"/>
      <w:szCs w:val="22"/>
    </w:rPr>
  </w:style>
  <w:style w:type="character" w:customStyle="1" w:styleId="10">
    <w:name w:val="Заголовок 1 Знак"/>
    <w:basedOn w:val="a0"/>
    <w:link w:val="1"/>
    <w:uiPriority w:val="9"/>
    <w:rsid w:val="000D4510"/>
    <w:rPr>
      <w:rFonts w:asciiTheme="majorHAnsi" w:eastAsiaTheme="majorEastAsia" w:hAnsiTheme="majorHAnsi" w:cstheme="majorBidi"/>
      <w:b/>
      <w:bCs/>
      <w:color w:val="365F91" w:themeColor="accent1" w:themeShade="BF"/>
      <w:sz w:val="28"/>
      <w:szCs w:val="28"/>
    </w:rPr>
  </w:style>
  <w:style w:type="paragraph" w:customStyle="1" w:styleId="s1">
    <w:name w:val="s_1"/>
    <w:basedOn w:val="a"/>
    <w:rsid w:val="00A47470"/>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A47470"/>
  </w:style>
  <w:style w:type="paragraph" w:styleId="af8">
    <w:name w:val="endnote text"/>
    <w:basedOn w:val="a"/>
    <w:link w:val="af9"/>
    <w:uiPriority w:val="99"/>
    <w:semiHidden/>
    <w:unhideWhenUsed/>
    <w:rsid w:val="008A066F"/>
    <w:pPr>
      <w:spacing w:after="0" w:line="240" w:lineRule="auto"/>
    </w:pPr>
    <w:rPr>
      <w:sz w:val="20"/>
      <w:szCs w:val="20"/>
    </w:rPr>
  </w:style>
  <w:style w:type="character" w:customStyle="1" w:styleId="af9">
    <w:name w:val="Текст концевой сноски Знак"/>
    <w:basedOn w:val="a0"/>
    <w:link w:val="af8"/>
    <w:uiPriority w:val="99"/>
    <w:semiHidden/>
    <w:rsid w:val="008A066F"/>
  </w:style>
  <w:style w:type="character" w:customStyle="1" w:styleId="UnresolvedMention">
    <w:name w:val="Unresolved Mention"/>
    <w:basedOn w:val="a0"/>
    <w:uiPriority w:val="99"/>
    <w:semiHidden/>
    <w:unhideWhenUsed/>
    <w:rsid w:val="00920FC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2D6"/>
    <w:pPr>
      <w:spacing w:after="200" w:line="276" w:lineRule="auto"/>
    </w:pPr>
    <w:rPr>
      <w:sz w:val="22"/>
      <w:szCs w:val="22"/>
    </w:rPr>
  </w:style>
  <w:style w:type="paragraph" w:styleId="1">
    <w:name w:val="heading 1"/>
    <w:basedOn w:val="a"/>
    <w:next w:val="a"/>
    <w:link w:val="10"/>
    <w:uiPriority w:val="9"/>
    <w:qFormat/>
    <w:rsid w:val="000D45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6A46E1"/>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6A46E1"/>
    <w:rPr>
      <w:rFonts w:ascii="Arial" w:eastAsia="Times New Roman" w:hAnsi="Arial" w:cs="Arial"/>
      <w:b/>
      <w:bCs/>
      <w:sz w:val="26"/>
      <w:szCs w:val="26"/>
      <w:lang w:eastAsia="ar-SA"/>
    </w:rPr>
  </w:style>
  <w:style w:type="paragraph" w:styleId="a3">
    <w:name w:val="No Spacing"/>
    <w:qFormat/>
    <w:rsid w:val="006A46E1"/>
    <w:pPr>
      <w:spacing w:line="276" w:lineRule="auto"/>
      <w:ind w:firstLine="567"/>
      <w:jc w:val="both"/>
    </w:pPr>
    <w:rPr>
      <w:rFonts w:ascii="Times New Roman" w:hAnsi="Times New Roman"/>
      <w:sz w:val="28"/>
      <w:szCs w:val="22"/>
      <w:lang w:eastAsia="en-US"/>
    </w:rPr>
  </w:style>
  <w:style w:type="character" w:styleId="a4">
    <w:name w:val="Strong"/>
    <w:qFormat/>
    <w:rsid w:val="006A46E1"/>
    <w:rPr>
      <w:b/>
      <w:bCs/>
    </w:rPr>
  </w:style>
  <w:style w:type="paragraph" w:customStyle="1" w:styleId="11">
    <w:name w:val="Знак1 Знак Знак Знак"/>
    <w:basedOn w:val="a"/>
    <w:rsid w:val="006A46E1"/>
    <w:pPr>
      <w:spacing w:before="100" w:beforeAutospacing="1" w:after="100" w:afterAutospacing="1" w:line="240" w:lineRule="auto"/>
    </w:pPr>
    <w:rPr>
      <w:rFonts w:ascii="Tahoma" w:hAnsi="Tahoma"/>
      <w:sz w:val="20"/>
      <w:szCs w:val="20"/>
      <w:lang w:val="en-US" w:eastAsia="en-US"/>
    </w:rPr>
  </w:style>
  <w:style w:type="paragraph" w:styleId="a5">
    <w:name w:val="Body Text Indent"/>
    <w:basedOn w:val="a"/>
    <w:link w:val="a6"/>
    <w:rsid w:val="006A46E1"/>
    <w:pPr>
      <w:spacing w:after="120" w:line="240" w:lineRule="auto"/>
      <w:ind w:left="283"/>
    </w:pPr>
    <w:rPr>
      <w:rFonts w:ascii="Times New Roman" w:hAnsi="Times New Roman"/>
      <w:sz w:val="24"/>
      <w:szCs w:val="24"/>
    </w:rPr>
  </w:style>
  <w:style w:type="character" w:customStyle="1" w:styleId="a6">
    <w:name w:val="Основной текст с отступом Знак"/>
    <w:link w:val="a5"/>
    <w:rsid w:val="006A46E1"/>
    <w:rPr>
      <w:rFonts w:ascii="Times New Roman" w:eastAsia="Times New Roman" w:hAnsi="Times New Roman" w:cs="Times New Roman"/>
      <w:sz w:val="24"/>
      <w:szCs w:val="24"/>
    </w:rPr>
  </w:style>
  <w:style w:type="paragraph" w:styleId="a7">
    <w:name w:val="List Paragraph"/>
    <w:basedOn w:val="a"/>
    <w:uiPriority w:val="34"/>
    <w:qFormat/>
    <w:rsid w:val="006A46E1"/>
    <w:pPr>
      <w:ind w:left="720"/>
      <w:contextualSpacing/>
    </w:pPr>
  </w:style>
  <w:style w:type="paragraph" w:customStyle="1" w:styleId="ConsPlusNormal">
    <w:name w:val="ConsPlusNormal"/>
    <w:rsid w:val="006A46E1"/>
    <w:pPr>
      <w:widowControl w:val="0"/>
      <w:autoSpaceDE w:val="0"/>
      <w:autoSpaceDN w:val="0"/>
      <w:adjustRightInd w:val="0"/>
      <w:ind w:firstLine="720"/>
    </w:pPr>
    <w:rPr>
      <w:rFonts w:ascii="Arial" w:hAnsi="Arial" w:cs="Arial"/>
    </w:rPr>
  </w:style>
  <w:style w:type="character" w:styleId="a8">
    <w:name w:val="Hyperlink"/>
    <w:rsid w:val="006A46E1"/>
    <w:rPr>
      <w:color w:val="0000FF"/>
      <w:u w:val="single"/>
    </w:rPr>
  </w:style>
  <w:style w:type="character" w:styleId="a9">
    <w:name w:val="FollowedHyperlink"/>
    <w:uiPriority w:val="99"/>
    <w:semiHidden/>
    <w:unhideWhenUsed/>
    <w:rsid w:val="006A46E1"/>
    <w:rPr>
      <w:color w:val="800080"/>
      <w:u w:val="single"/>
    </w:rPr>
  </w:style>
  <w:style w:type="paragraph" w:styleId="aa">
    <w:name w:val="Normal (Web)"/>
    <w:basedOn w:val="a"/>
    <w:rsid w:val="00FE28BF"/>
    <w:pPr>
      <w:spacing w:before="100" w:beforeAutospacing="1" w:after="100" w:afterAutospacing="1" w:line="240" w:lineRule="auto"/>
    </w:pPr>
    <w:rPr>
      <w:rFonts w:ascii="Verdana" w:hAnsi="Verdana" w:cs="Verdana"/>
      <w:color w:val="333333"/>
    </w:rPr>
  </w:style>
  <w:style w:type="paragraph" w:styleId="ab">
    <w:name w:val="footnote text"/>
    <w:basedOn w:val="a"/>
    <w:link w:val="ac"/>
    <w:uiPriority w:val="99"/>
    <w:unhideWhenUsed/>
    <w:rsid w:val="0059024F"/>
    <w:pPr>
      <w:spacing w:after="0" w:line="240" w:lineRule="auto"/>
    </w:pPr>
    <w:rPr>
      <w:rFonts w:ascii="Times New Roman" w:hAnsi="Times New Roman"/>
      <w:sz w:val="20"/>
      <w:szCs w:val="20"/>
    </w:rPr>
  </w:style>
  <w:style w:type="character" w:customStyle="1" w:styleId="ac">
    <w:name w:val="Текст сноски Знак"/>
    <w:link w:val="ab"/>
    <w:uiPriority w:val="99"/>
    <w:rsid w:val="0059024F"/>
    <w:rPr>
      <w:rFonts w:ascii="Times New Roman" w:hAnsi="Times New Roman"/>
    </w:rPr>
  </w:style>
  <w:style w:type="character" w:styleId="ad">
    <w:name w:val="footnote reference"/>
    <w:uiPriority w:val="99"/>
    <w:unhideWhenUsed/>
    <w:rsid w:val="0059024F"/>
    <w:rPr>
      <w:vertAlign w:val="superscript"/>
    </w:rPr>
  </w:style>
  <w:style w:type="character" w:styleId="ae">
    <w:name w:val="endnote reference"/>
    <w:uiPriority w:val="99"/>
    <w:semiHidden/>
    <w:unhideWhenUsed/>
    <w:rsid w:val="00BF5C3C"/>
    <w:rPr>
      <w:vertAlign w:val="superscript"/>
    </w:rPr>
  </w:style>
  <w:style w:type="paragraph" w:styleId="af">
    <w:name w:val="Balloon Text"/>
    <w:basedOn w:val="a"/>
    <w:link w:val="af0"/>
    <w:uiPriority w:val="99"/>
    <w:semiHidden/>
    <w:unhideWhenUsed/>
    <w:rsid w:val="00372135"/>
    <w:pPr>
      <w:spacing w:after="0" w:line="240" w:lineRule="auto"/>
    </w:pPr>
    <w:rPr>
      <w:rFonts w:ascii="Tahoma" w:hAnsi="Tahoma"/>
      <w:sz w:val="16"/>
      <w:szCs w:val="16"/>
    </w:rPr>
  </w:style>
  <w:style w:type="character" w:customStyle="1" w:styleId="af0">
    <w:name w:val="Текст выноски Знак"/>
    <w:link w:val="af"/>
    <w:uiPriority w:val="99"/>
    <w:semiHidden/>
    <w:rsid w:val="00372135"/>
    <w:rPr>
      <w:rFonts w:ascii="Tahoma" w:hAnsi="Tahoma" w:cs="Tahoma"/>
      <w:sz w:val="16"/>
      <w:szCs w:val="16"/>
    </w:rPr>
  </w:style>
  <w:style w:type="paragraph" w:customStyle="1" w:styleId="ConsPlusTitle">
    <w:name w:val="ConsPlusTitle"/>
    <w:uiPriority w:val="99"/>
    <w:rsid w:val="000E2979"/>
    <w:pPr>
      <w:widowControl w:val="0"/>
      <w:suppressAutoHyphens/>
      <w:autoSpaceDE w:val="0"/>
    </w:pPr>
    <w:rPr>
      <w:rFonts w:ascii="Arial" w:eastAsia="Arial" w:hAnsi="Arial" w:cs="Arial"/>
      <w:b/>
      <w:bCs/>
      <w:lang w:eastAsia="ar-SA"/>
    </w:rPr>
  </w:style>
  <w:style w:type="paragraph" w:customStyle="1" w:styleId="ConsNormal">
    <w:name w:val="ConsNormal"/>
    <w:rsid w:val="000E2979"/>
    <w:pPr>
      <w:widowControl w:val="0"/>
      <w:suppressAutoHyphens/>
      <w:autoSpaceDE w:val="0"/>
      <w:ind w:firstLine="720"/>
    </w:pPr>
    <w:rPr>
      <w:rFonts w:ascii="Arial" w:eastAsia="Arial" w:hAnsi="Arial" w:cs="Arial"/>
      <w:kern w:val="1"/>
      <w:lang w:eastAsia="ar-SA"/>
    </w:rPr>
  </w:style>
  <w:style w:type="table" w:styleId="af1">
    <w:name w:val="Table Grid"/>
    <w:basedOn w:val="a1"/>
    <w:uiPriority w:val="59"/>
    <w:rsid w:val="00C912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787420"/>
    <w:pPr>
      <w:widowControl w:val="0"/>
      <w:suppressAutoHyphens/>
      <w:autoSpaceDE w:val="0"/>
      <w:ind w:right="19772"/>
    </w:pPr>
    <w:rPr>
      <w:rFonts w:ascii="Courier New" w:eastAsia="Arial" w:hAnsi="Courier New" w:cs="Courier New"/>
      <w:lang w:eastAsia="ar-SA"/>
    </w:rPr>
  </w:style>
  <w:style w:type="paragraph" w:customStyle="1" w:styleId="31">
    <w:name w:val="Основной текст 31"/>
    <w:basedOn w:val="a"/>
    <w:rsid w:val="00F41230"/>
    <w:pPr>
      <w:suppressAutoHyphens/>
      <w:spacing w:after="0" w:line="240" w:lineRule="auto"/>
      <w:ind w:right="4960"/>
      <w:jc w:val="both"/>
    </w:pPr>
    <w:rPr>
      <w:rFonts w:ascii="Times New Roman" w:hAnsi="Times New Roman"/>
      <w:bCs/>
      <w:sz w:val="28"/>
      <w:szCs w:val="20"/>
      <w:lang w:eastAsia="ar-SA"/>
    </w:rPr>
  </w:style>
  <w:style w:type="paragraph" w:customStyle="1" w:styleId="ConsPlusNonformat">
    <w:name w:val="ConsPlusNonformat"/>
    <w:uiPriority w:val="99"/>
    <w:rsid w:val="00F41230"/>
    <w:pPr>
      <w:widowControl w:val="0"/>
      <w:suppressAutoHyphens/>
      <w:autoSpaceDE w:val="0"/>
    </w:pPr>
    <w:rPr>
      <w:rFonts w:ascii="Courier New" w:eastAsia="Arial" w:hAnsi="Courier New" w:cs="Courier New"/>
      <w:lang w:eastAsia="ar-SA"/>
    </w:rPr>
  </w:style>
  <w:style w:type="paragraph" w:styleId="af2">
    <w:name w:val="Body Text"/>
    <w:basedOn w:val="a"/>
    <w:link w:val="af3"/>
    <w:uiPriority w:val="99"/>
    <w:semiHidden/>
    <w:unhideWhenUsed/>
    <w:rsid w:val="00AC3B23"/>
    <w:pPr>
      <w:spacing w:after="120"/>
    </w:pPr>
  </w:style>
  <w:style w:type="character" w:customStyle="1" w:styleId="af3">
    <w:name w:val="Основной текст Знак"/>
    <w:basedOn w:val="a0"/>
    <w:link w:val="af2"/>
    <w:uiPriority w:val="99"/>
    <w:semiHidden/>
    <w:rsid w:val="00AC3B23"/>
    <w:rPr>
      <w:sz w:val="22"/>
      <w:szCs w:val="22"/>
    </w:rPr>
  </w:style>
  <w:style w:type="paragraph" w:styleId="af4">
    <w:name w:val="header"/>
    <w:basedOn w:val="a"/>
    <w:link w:val="af5"/>
    <w:uiPriority w:val="99"/>
    <w:unhideWhenUsed/>
    <w:rsid w:val="002228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22282B"/>
    <w:rPr>
      <w:sz w:val="22"/>
      <w:szCs w:val="22"/>
    </w:rPr>
  </w:style>
  <w:style w:type="paragraph" w:styleId="af6">
    <w:name w:val="footer"/>
    <w:basedOn w:val="a"/>
    <w:link w:val="af7"/>
    <w:uiPriority w:val="99"/>
    <w:unhideWhenUsed/>
    <w:rsid w:val="002228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22282B"/>
    <w:rPr>
      <w:sz w:val="22"/>
      <w:szCs w:val="22"/>
    </w:rPr>
  </w:style>
  <w:style w:type="character" w:customStyle="1" w:styleId="10">
    <w:name w:val="Заголовок 1 Знак"/>
    <w:basedOn w:val="a0"/>
    <w:link w:val="1"/>
    <w:uiPriority w:val="9"/>
    <w:rsid w:val="000D4510"/>
    <w:rPr>
      <w:rFonts w:asciiTheme="majorHAnsi" w:eastAsiaTheme="majorEastAsia" w:hAnsiTheme="majorHAnsi" w:cstheme="majorBidi"/>
      <w:b/>
      <w:bCs/>
      <w:color w:val="365F91" w:themeColor="accent1" w:themeShade="BF"/>
      <w:sz w:val="28"/>
      <w:szCs w:val="28"/>
    </w:rPr>
  </w:style>
  <w:style w:type="paragraph" w:customStyle="1" w:styleId="s1">
    <w:name w:val="s_1"/>
    <w:basedOn w:val="a"/>
    <w:rsid w:val="00A47470"/>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A47470"/>
  </w:style>
  <w:style w:type="paragraph" w:styleId="af8">
    <w:name w:val="endnote text"/>
    <w:basedOn w:val="a"/>
    <w:link w:val="af9"/>
    <w:uiPriority w:val="99"/>
    <w:semiHidden/>
    <w:unhideWhenUsed/>
    <w:rsid w:val="008A066F"/>
    <w:pPr>
      <w:spacing w:after="0" w:line="240" w:lineRule="auto"/>
    </w:pPr>
    <w:rPr>
      <w:sz w:val="20"/>
      <w:szCs w:val="20"/>
    </w:rPr>
  </w:style>
  <w:style w:type="character" w:customStyle="1" w:styleId="af9">
    <w:name w:val="Текст концевой сноски Знак"/>
    <w:basedOn w:val="a0"/>
    <w:link w:val="af8"/>
    <w:uiPriority w:val="99"/>
    <w:semiHidden/>
    <w:rsid w:val="008A066F"/>
  </w:style>
  <w:style w:type="character" w:customStyle="1" w:styleId="UnresolvedMention">
    <w:name w:val="Unresolved Mention"/>
    <w:basedOn w:val="a0"/>
    <w:uiPriority w:val="99"/>
    <w:semiHidden/>
    <w:unhideWhenUsed/>
    <w:rsid w:val="00920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88533">
      <w:bodyDiv w:val="1"/>
      <w:marLeft w:val="0"/>
      <w:marRight w:val="0"/>
      <w:marTop w:val="0"/>
      <w:marBottom w:val="0"/>
      <w:divBdr>
        <w:top w:val="none" w:sz="0" w:space="0" w:color="auto"/>
        <w:left w:val="none" w:sz="0" w:space="0" w:color="auto"/>
        <w:bottom w:val="none" w:sz="0" w:space="0" w:color="auto"/>
        <w:right w:val="none" w:sz="0" w:space="0" w:color="auto"/>
      </w:divBdr>
    </w:div>
    <w:div w:id="327490566">
      <w:bodyDiv w:val="1"/>
      <w:marLeft w:val="0"/>
      <w:marRight w:val="0"/>
      <w:marTop w:val="0"/>
      <w:marBottom w:val="0"/>
      <w:divBdr>
        <w:top w:val="none" w:sz="0" w:space="0" w:color="auto"/>
        <w:left w:val="none" w:sz="0" w:space="0" w:color="auto"/>
        <w:bottom w:val="none" w:sz="0" w:space="0" w:color="auto"/>
        <w:right w:val="none" w:sz="0" w:space="0" w:color="auto"/>
      </w:divBdr>
    </w:div>
    <w:div w:id="394816326">
      <w:bodyDiv w:val="1"/>
      <w:marLeft w:val="0"/>
      <w:marRight w:val="0"/>
      <w:marTop w:val="0"/>
      <w:marBottom w:val="0"/>
      <w:divBdr>
        <w:top w:val="none" w:sz="0" w:space="0" w:color="auto"/>
        <w:left w:val="none" w:sz="0" w:space="0" w:color="auto"/>
        <w:bottom w:val="none" w:sz="0" w:space="0" w:color="auto"/>
        <w:right w:val="none" w:sz="0" w:space="0" w:color="auto"/>
      </w:divBdr>
    </w:div>
    <w:div w:id="469178846">
      <w:bodyDiv w:val="1"/>
      <w:marLeft w:val="0"/>
      <w:marRight w:val="0"/>
      <w:marTop w:val="0"/>
      <w:marBottom w:val="0"/>
      <w:divBdr>
        <w:top w:val="none" w:sz="0" w:space="0" w:color="auto"/>
        <w:left w:val="none" w:sz="0" w:space="0" w:color="auto"/>
        <w:bottom w:val="none" w:sz="0" w:space="0" w:color="auto"/>
        <w:right w:val="none" w:sz="0" w:space="0" w:color="auto"/>
      </w:divBdr>
    </w:div>
    <w:div w:id="1631325404">
      <w:bodyDiv w:val="1"/>
      <w:marLeft w:val="0"/>
      <w:marRight w:val="0"/>
      <w:marTop w:val="0"/>
      <w:marBottom w:val="0"/>
      <w:divBdr>
        <w:top w:val="none" w:sz="0" w:space="0" w:color="auto"/>
        <w:left w:val="none" w:sz="0" w:space="0" w:color="auto"/>
        <w:bottom w:val="none" w:sz="0" w:space="0" w:color="auto"/>
        <w:right w:val="none" w:sz="0" w:space="0" w:color="auto"/>
      </w:divBdr>
    </w:div>
    <w:div w:id="1662924955">
      <w:bodyDiv w:val="1"/>
      <w:marLeft w:val="0"/>
      <w:marRight w:val="0"/>
      <w:marTop w:val="0"/>
      <w:marBottom w:val="0"/>
      <w:divBdr>
        <w:top w:val="none" w:sz="0" w:space="0" w:color="auto"/>
        <w:left w:val="none" w:sz="0" w:space="0" w:color="auto"/>
        <w:bottom w:val="none" w:sz="0" w:space="0" w:color="auto"/>
        <w:right w:val="none" w:sz="0" w:space="0" w:color="auto"/>
      </w:divBdr>
    </w:div>
    <w:div w:id="1675260523">
      <w:bodyDiv w:val="1"/>
      <w:marLeft w:val="0"/>
      <w:marRight w:val="0"/>
      <w:marTop w:val="0"/>
      <w:marBottom w:val="0"/>
      <w:divBdr>
        <w:top w:val="none" w:sz="0" w:space="0" w:color="auto"/>
        <w:left w:val="none" w:sz="0" w:space="0" w:color="auto"/>
        <w:bottom w:val="none" w:sz="0" w:space="0" w:color="auto"/>
        <w:right w:val="none" w:sz="0" w:space="0" w:color="auto"/>
      </w:divBdr>
    </w:div>
    <w:div w:id="1714185654">
      <w:bodyDiv w:val="1"/>
      <w:marLeft w:val="0"/>
      <w:marRight w:val="0"/>
      <w:marTop w:val="0"/>
      <w:marBottom w:val="0"/>
      <w:divBdr>
        <w:top w:val="none" w:sz="0" w:space="0" w:color="auto"/>
        <w:left w:val="none" w:sz="0" w:space="0" w:color="auto"/>
        <w:bottom w:val="none" w:sz="0" w:space="0" w:color="auto"/>
        <w:right w:val="none" w:sz="0" w:space="0" w:color="auto"/>
      </w:divBdr>
    </w:div>
    <w:div w:id="1792750239">
      <w:bodyDiv w:val="1"/>
      <w:marLeft w:val="0"/>
      <w:marRight w:val="0"/>
      <w:marTop w:val="0"/>
      <w:marBottom w:val="0"/>
      <w:divBdr>
        <w:top w:val="none" w:sz="0" w:space="0" w:color="auto"/>
        <w:left w:val="none" w:sz="0" w:space="0" w:color="auto"/>
        <w:bottom w:val="none" w:sz="0" w:space="0" w:color="auto"/>
        <w:right w:val="none" w:sz="0" w:space="0" w:color="auto"/>
      </w:divBdr>
    </w:div>
    <w:div w:id="1985353575">
      <w:bodyDiv w:val="1"/>
      <w:marLeft w:val="0"/>
      <w:marRight w:val="0"/>
      <w:marTop w:val="0"/>
      <w:marBottom w:val="0"/>
      <w:divBdr>
        <w:top w:val="none" w:sz="0" w:space="0" w:color="auto"/>
        <w:left w:val="none" w:sz="0" w:space="0" w:color="auto"/>
        <w:bottom w:val="none" w:sz="0" w:space="0" w:color="auto"/>
        <w:right w:val="none" w:sz="0" w:space="0" w:color="auto"/>
      </w:divBdr>
    </w:div>
    <w:div w:id="209180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3F4A-330D-4D6D-AEBF-E75D71C7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31</Pages>
  <Words>10756</Words>
  <Characters>61315</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71928</CharactersWithSpaces>
  <SharedDoc>false</SharedDoc>
  <HLinks>
    <vt:vector size="12" baseType="variant">
      <vt:variant>
        <vt:i4>3735640</vt:i4>
      </vt:variant>
      <vt:variant>
        <vt:i4>3</vt:i4>
      </vt:variant>
      <vt:variant>
        <vt:i4>0</vt:i4>
      </vt:variant>
      <vt:variant>
        <vt:i4>5</vt:i4>
      </vt:variant>
      <vt:variant>
        <vt:lpwstr>http://44gosuslugi.ru/</vt:lpwstr>
      </vt:variant>
      <vt:variant>
        <vt:lpwstr>/</vt:lpwstr>
      </vt:variant>
      <vt:variant>
        <vt:i4>4980817</vt:i4>
      </vt:variant>
      <vt:variant>
        <vt:i4>0</vt:i4>
      </vt:variant>
      <vt:variant>
        <vt:i4>0</vt:i4>
      </vt:variant>
      <vt:variant>
        <vt:i4>5</vt:i4>
      </vt:variant>
      <vt:variant>
        <vt:lpwstr>http://www.gosuslugi.region.kostroma.ru/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ttestova</dc:creator>
  <cp:lastModifiedBy>Горбачева Светлана Геннадьевна</cp:lastModifiedBy>
  <cp:revision>103</cp:revision>
  <cp:lastPrinted>2019-09-13T06:34:00Z</cp:lastPrinted>
  <dcterms:created xsi:type="dcterms:W3CDTF">2016-11-18T05:57:00Z</dcterms:created>
  <dcterms:modified xsi:type="dcterms:W3CDTF">2019-09-27T13:09:00Z</dcterms:modified>
</cp:coreProperties>
</file>